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BB7" w:rsidRPr="000B0212" w:rsidRDefault="00941BB7" w:rsidP="000B0212">
      <w:pPr>
        <w:rPr>
          <w:sz w:val="28"/>
          <w:szCs w:val="28"/>
          <w:lang w:val="kk-KZ"/>
        </w:rPr>
      </w:pPr>
    </w:p>
    <w:p w:rsidR="00941BB7" w:rsidRPr="000B0212" w:rsidRDefault="00941BB7" w:rsidP="000B0212">
      <w:pPr>
        <w:jc w:val="center"/>
        <w:rPr>
          <w:sz w:val="28"/>
          <w:szCs w:val="28"/>
          <w:lang w:val="kk-KZ"/>
        </w:rPr>
      </w:pPr>
    </w:p>
    <w:p w:rsidR="00941BB7" w:rsidRPr="000B0212" w:rsidRDefault="00941BB7" w:rsidP="000B0212">
      <w:pPr>
        <w:shd w:val="clear" w:color="auto" w:fill="FFFFFF"/>
        <w:tabs>
          <w:tab w:val="left" w:pos="1985"/>
        </w:tabs>
        <w:autoSpaceDE w:val="0"/>
        <w:autoSpaceDN w:val="0"/>
        <w:adjustRightInd w:val="0"/>
        <w:ind w:firstLine="2835"/>
        <w:rPr>
          <w:bCs/>
          <w:sz w:val="28"/>
          <w:szCs w:val="28"/>
          <w:lang w:val="kk-KZ"/>
        </w:rPr>
      </w:pPr>
      <w:r w:rsidRPr="000B0212">
        <w:rPr>
          <w:b/>
          <w:noProof/>
          <w:sz w:val="28"/>
          <w:szCs w:val="28"/>
          <w:lang w:eastAsia="ru-RU"/>
        </w:rPr>
        <w:drawing>
          <wp:inline distT="0" distB="0" distL="0" distR="0">
            <wp:extent cx="6715125" cy="2085975"/>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6715125" cy="2085975"/>
                    </a:xfrm>
                    <a:prstGeom prst="rect">
                      <a:avLst/>
                    </a:prstGeom>
                    <a:noFill/>
                    <a:ln w="9525">
                      <a:noFill/>
                      <a:miter lim="800000"/>
                      <a:headEnd/>
                      <a:tailEnd/>
                    </a:ln>
                  </pic:spPr>
                </pic:pic>
              </a:graphicData>
            </a:graphic>
          </wp:inline>
        </w:drawing>
      </w:r>
      <w:r w:rsidRPr="000B0212">
        <w:rPr>
          <w:b/>
          <w:sz w:val="28"/>
          <w:szCs w:val="28"/>
          <w:lang w:val="kk-KZ"/>
        </w:rPr>
        <w:t xml:space="preserve">                     </w:t>
      </w:r>
    </w:p>
    <w:p w:rsidR="00941BB7" w:rsidRPr="000B0212" w:rsidRDefault="00941BB7" w:rsidP="000B0212">
      <w:pPr>
        <w:pStyle w:val="Style3"/>
        <w:widowControl/>
        <w:spacing w:line="240" w:lineRule="auto"/>
        <w:ind w:firstLine="709"/>
        <w:jc w:val="center"/>
        <w:rPr>
          <w:sz w:val="28"/>
          <w:szCs w:val="28"/>
          <w:lang w:val="kk-KZ"/>
        </w:rPr>
      </w:pPr>
      <w:r w:rsidRPr="000B0212">
        <w:rPr>
          <w:sz w:val="28"/>
          <w:szCs w:val="28"/>
          <w:lang w:val="kk-KZ"/>
        </w:rPr>
        <w:t>МУМИНОВА К.Ш</w:t>
      </w:r>
    </w:p>
    <w:p w:rsidR="00941BB7" w:rsidRPr="000B0212" w:rsidRDefault="00941BB7" w:rsidP="000B0212">
      <w:pPr>
        <w:pStyle w:val="Style3"/>
        <w:widowControl/>
        <w:spacing w:line="240" w:lineRule="auto"/>
        <w:ind w:firstLine="709"/>
        <w:jc w:val="center"/>
        <w:rPr>
          <w:sz w:val="28"/>
          <w:szCs w:val="28"/>
          <w:lang w:val="kk-KZ"/>
        </w:rPr>
      </w:pPr>
    </w:p>
    <w:p w:rsidR="00941BB7" w:rsidRPr="000B0212" w:rsidRDefault="00941BB7" w:rsidP="000B0212">
      <w:pPr>
        <w:jc w:val="center"/>
        <w:rPr>
          <w:b/>
          <w:sz w:val="28"/>
          <w:szCs w:val="28"/>
          <w:lang w:val="kk-KZ"/>
        </w:rPr>
      </w:pPr>
      <w:r w:rsidRPr="000B0212">
        <w:rPr>
          <w:b/>
          <w:sz w:val="28"/>
          <w:szCs w:val="28"/>
          <w:lang w:val="kk-KZ"/>
        </w:rPr>
        <w:t>«</w:t>
      </w:r>
      <w:r w:rsidR="004F7426" w:rsidRPr="000B0212">
        <w:rPr>
          <w:b/>
          <w:sz w:val="28"/>
          <w:szCs w:val="28"/>
          <w:lang w:val="kk-KZ"/>
        </w:rPr>
        <w:t>Зоология</w:t>
      </w:r>
      <w:r w:rsidRPr="000B0212">
        <w:rPr>
          <w:b/>
          <w:sz w:val="28"/>
          <w:szCs w:val="28"/>
          <w:lang w:val="kk-KZ"/>
        </w:rPr>
        <w:t>» пәнінен</w:t>
      </w:r>
    </w:p>
    <w:p w:rsidR="00941BB7" w:rsidRPr="000B0212" w:rsidRDefault="00965CC2" w:rsidP="000B0212">
      <w:pPr>
        <w:jc w:val="center"/>
        <w:rPr>
          <w:b/>
          <w:sz w:val="28"/>
          <w:szCs w:val="28"/>
          <w:lang w:val="kk-KZ"/>
        </w:rPr>
      </w:pPr>
      <w:r w:rsidRPr="000B0212">
        <w:rPr>
          <w:b/>
          <w:sz w:val="28"/>
          <w:szCs w:val="28"/>
          <w:lang w:val="kk-KZ"/>
        </w:rPr>
        <w:t xml:space="preserve">курстық жоба жазуға арналған </w:t>
      </w:r>
      <w:r w:rsidR="0020419D" w:rsidRPr="000B0212">
        <w:rPr>
          <w:b/>
          <w:sz w:val="28"/>
          <w:szCs w:val="28"/>
          <w:lang w:val="kk-KZ"/>
        </w:rPr>
        <w:t xml:space="preserve"> әдістемелік нұсқау</w:t>
      </w:r>
    </w:p>
    <w:p w:rsidR="00941BB7" w:rsidRPr="000B0212" w:rsidRDefault="00941BB7" w:rsidP="000B0212">
      <w:pPr>
        <w:pStyle w:val="Style4"/>
        <w:widowControl/>
        <w:rPr>
          <w:sz w:val="28"/>
          <w:szCs w:val="28"/>
          <w:lang w:val="kk-KZ"/>
        </w:rPr>
      </w:pPr>
    </w:p>
    <w:p w:rsidR="00965CC2" w:rsidRPr="000B0212" w:rsidRDefault="00965CC2" w:rsidP="000B0212">
      <w:pPr>
        <w:jc w:val="center"/>
        <w:rPr>
          <w:b/>
          <w:sz w:val="28"/>
          <w:szCs w:val="28"/>
          <w:lang w:val="kk-KZ"/>
        </w:rPr>
      </w:pPr>
      <w:r w:rsidRPr="000B0212">
        <w:rPr>
          <w:b/>
          <w:sz w:val="28"/>
          <w:szCs w:val="28"/>
          <w:lang w:val="kk-KZ"/>
        </w:rPr>
        <w:t xml:space="preserve">5В011300-Биология </w:t>
      </w:r>
    </w:p>
    <w:p w:rsidR="00941BB7" w:rsidRPr="000B0212" w:rsidRDefault="00941BB7" w:rsidP="000B0212">
      <w:pPr>
        <w:jc w:val="center"/>
        <w:rPr>
          <w:b/>
          <w:caps/>
          <w:spacing w:val="-1"/>
          <w:sz w:val="28"/>
          <w:szCs w:val="28"/>
          <w:lang w:val="kk-KZ"/>
        </w:rPr>
      </w:pPr>
      <w:r w:rsidRPr="000B0212">
        <w:rPr>
          <w:b/>
          <w:caps/>
          <w:spacing w:val="-1"/>
          <w:sz w:val="28"/>
          <w:szCs w:val="28"/>
          <w:lang w:val="kk-KZ"/>
        </w:rPr>
        <w:t xml:space="preserve">     </w:t>
      </w:r>
    </w:p>
    <w:p w:rsidR="00941BB7" w:rsidRPr="000B0212" w:rsidRDefault="00941BB7" w:rsidP="000B0212">
      <w:pPr>
        <w:jc w:val="center"/>
        <w:rPr>
          <w:spacing w:val="-1"/>
          <w:sz w:val="28"/>
          <w:szCs w:val="28"/>
          <w:lang w:val="kk-KZ"/>
        </w:rPr>
      </w:pPr>
      <w:r w:rsidRPr="000B0212">
        <w:rPr>
          <w:iCs/>
          <w:noProof/>
          <w:sz w:val="28"/>
          <w:szCs w:val="28"/>
          <w:lang w:eastAsia="ru-RU"/>
        </w:rPr>
        <w:drawing>
          <wp:inline distT="0" distB="0" distL="0" distR="0">
            <wp:extent cx="5829300" cy="3867150"/>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29300" cy="3867150"/>
                    </a:xfrm>
                    <a:prstGeom prst="rect">
                      <a:avLst/>
                    </a:prstGeom>
                    <a:noFill/>
                    <a:ln w="9525">
                      <a:noFill/>
                      <a:miter lim="800000"/>
                      <a:headEnd/>
                      <a:tailEnd/>
                    </a:ln>
                  </pic:spPr>
                </pic:pic>
              </a:graphicData>
            </a:graphic>
          </wp:inline>
        </w:drawing>
      </w:r>
    </w:p>
    <w:p w:rsidR="00941BB7" w:rsidRPr="000B0212" w:rsidRDefault="00941BB7" w:rsidP="000B0212">
      <w:pPr>
        <w:rPr>
          <w:spacing w:val="-1"/>
          <w:sz w:val="28"/>
          <w:szCs w:val="28"/>
          <w:lang w:val="kk-KZ"/>
        </w:rPr>
      </w:pPr>
    </w:p>
    <w:p w:rsidR="00941BB7" w:rsidRPr="000B0212" w:rsidRDefault="00941BB7" w:rsidP="000B0212">
      <w:pPr>
        <w:jc w:val="center"/>
        <w:rPr>
          <w:b/>
          <w:noProof/>
          <w:sz w:val="28"/>
          <w:szCs w:val="28"/>
          <w:lang w:val="kk-KZ"/>
        </w:rPr>
      </w:pPr>
      <w:r w:rsidRPr="000B0212">
        <w:rPr>
          <w:spacing w:val="-1"/>
          <w:sz w:val="28"/>
          <w:szCs w:val="28"/>
          <w:lang w:val="kk-KZ"/>
        </w:rPr>
        <w:t>Шымкент, 2017ж</w:t>
      </w:r>
    </w:p>
    <w:p w:rsidR="00941BB7" w:rsidRPr="000B0212" w:rsidRDefault="00941BB7" w:rsidP="000B0212">
      <w:pPr>
        <w:shd w:val="clear" w:color="auto" w:fill="FFFFFF"/>
        <w:ind w:firstLine="851"/>
        <w:jc w:val="center"/>
        <w:rPr>
          <w:b/>
          <w:noProof/>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pStyle w:val="Style7"/>
        <w:widowControl/>
        <w:jc w:val="center"/>
        <w:rPr>
          <w:rStyle w:val="FontStyle34"/>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941BB7" w:rsidRPr="000B0212" w:rsidRDefault="00941BB7" w:rsidP="000B0212">
      <w:pPr>
        <w:jc w:val="center"/>
        <w:rPr>
          <w:b/>
          <w:sz w:val="28"/>
          <w:szCs w:val="28"/>
          <w:lang w:val="kk-KZ"/>
        </w:rPr>
      </w:pPr>
    </w:p>
    <w:p w:rsidR="00C55D65" w:rsidRPr="000B0212" w:rsidRDefault="00C55D65" w:rsidP="000B0212">
      <w:pPr>
        <w:jc w:val="center"/>
        <w:rPr>
          <w:b/>
          <w:sz w:val="28"/>
          <w:szCs w:val="28"/>
          <w:lang w:val="kk-KZ"/>
        </w:rPr>
      </w:pPr>
    </w:p>
    <w:p w:rsidR="00C55D65" w:rsidRPr="000B0212" w:rsidRDefault="00C55D65" w:rsidP="000B0212">
      <w:pPr>
        <w:jc w:val="center"/>
        <w:rPr>
          <w:b/>
          <w:sz w:val="28"/>
          <w:szCs w:val="28"/>
          <w:lang w:val="kk-KZ"/>
        </w:rPr>
      </w:pPr>
    </w:p>
    <w:p w:rsidR="00C55D65" w:rsidRPr="000B0212" w:rsidRDefault="00C55D65" w:rsidP="000B0212">
      <w:pPr>
        <w:jc w:val="cente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rPr>
          <w:b/>
          <w:sz w:val="28"/>
          <w:szCs w:val="28"/>
          <w:lang w:val="kk-KZ"/>
        </w:rPr>
      </w:pPr>
    </w:p>
    <w:p w:rsidR="004F7426" w:rsidRPr="000B0212" w:rsidRDefault="004F7426" w:rsidP="000B0212">
      <w:pPr>
        <w:rPr>
          <w:b/>
          <w:sz w:val="28"/>
          <w:szCs w:val="28"/>
          <w:lang w:val="kk-KZ"/>
        </w:rPr>
      </w:pPr>
    </w:p>
    <w:p w:rsidR="004F7426" w:rsidRPr="000B0212" w:rsidRDefault="004F7426" w:rsidP="000B0212">
      <w:pPr>
        <w:rPr>
          <w:b/>
          <w:sz w:val="28"/>
          <w:szCs w:val="28"/>
          <w:lang w:val="kk-KZ"/>
        </w:rPr>
      </w:pPr>
    </w:p>
    <w:p w:rsidR="004F7426" w:rsidRPr="000B0212" w:rsidRDefault="004F7426" w:rsidP="000B0212">
      <w:pPr>
        <w:rPr>
          <w:b/>
          <w:sz w:val="28"/>
          <w:szCs w:val="28"/>
          <w:lang w:val="kk-KZ"/>
        </w:rPr>
      </w:pPr>
    </w:p>
    <w:p w:rsidR="00C55D65" w:rsidRDefault="00C55D65" w:rsidP="000B0212">
      <w:pPr>
        <w:rPr>
          <w:b/>
          <w:sz w:val="28"/>
          <w:szCs w:val="28"/>
          <w:lang w:val="kk-KZ"/>
        </w:rPr>
      </w:pPr>
    </w:p>
    <w:p w:rsidR="000B0212" w:rsidRPr="000B0212" w:rsidRDefault="000B0212" w:rsidP="000B0212">
      <w:pPr>
        <w:rPr>
          <w:b/>
          <w:sz w:val="28"/>
          <w:szCs w:val="28"/>
          <w:lang w:val="kk-KZ"/>
        </w:rPr>
      </w:pPr>
    </w:p>
    <w:p w:rsidR="00C55D65" w:rsidRPr="000B0212" w:rsidRDefault="00C55D65" w:rsidP="000B0212">
      <w:pPr>
        <w:rPr>
          <w:b/>
          <w:sz w:val="28"/>
          <w:szCs w:val="28"/>
          <w:lang w:val="kk-KZ"/>
        </w:rPr>
      </w:pPr>
    </w:p>
    <w:p w:rsidR="00C55D65" w:rsidRPr="000B0212" w:rsidRDefault="00C55D65" w:rsidP="000B0212">
      <w:pPr>
        <w:jc w:val="both"/>
        <w:rPr>
          <w:lang w:val="kk-KZ"/>
        </w:rPr>
      </w:pPr>
      <w:r w:rsidRPr="000B0212">
        <w:rPr>
          <w:lang w:val="kk-KZ"/>
        </w:rPr>
        <w:lastRenderedPageBreak/>
        <w:t>УДК:</w:t>
      </w:r>
      <w:r w:rsidR="000B0212" w:rsidRPr="000B0212">
        <w:rPr>
          <w:lang w:val="kk-KZ"/>
        </w:rPr>
        <w:t xml:space="preserve"> 378(075,8):562</w:t>
      </w:r>
    </w:p>
    <w:p w:rsidR="00C55D65" w:rsidRPr="000B0212" w:rsidRDefault="00C55D65" w:rsidP="000B0212">
      <w:pPr>
        <w:jc w:val="both"/>
        <w:rPr>
          <w:lang w:val="kk-KZ"/>
        </w:rPr>
      </w:pPr>
      <w:r w:rsidRPr="000B0212">
        <w:rPr>
          <w:lang w:val="kk-KZ"/>
        </w:rPr>
        <w:t>ББК:</w:t>
      </w:r>
      <w:r w:rsidR="000B0212">
        <w:rPr>
          <w:lang w:val="kk-KZ"/>
        </w:rPr>
        <w:t xml:space="preserve"> </w:t>
      </w:r>
      <w:r w:rsidR="000B0212" w:rsidRPr="000B0212">
        <w:rPr>
          <w:lang w:val="kk-KZ"/>
        </w:rPr>
        <w:t>28.691 я 7</w:t>
      </w:r>
    </w:p>
    <w:p w:rsidR="00C55D65" w:rsidRPr="000B0212" w:rsidRDefault="00C55D65" w:rsidP="000B0212">
      <w:pPr>
        <w:jc w:val="both"/>
        <w:rPr>
          <w:b/>
          <w:sz w:val="28"/>
          <w:szCs w:val="28"/>
          <w:lang w:val="kk-KZ"/>
        </w:rPr>
      </w:pPr>
    </w:p>
    <w:p w:rsidR="006C252A" w:rsidRPr="000B0212" w:rsidRDefault="00C55D65" w:rsidP="00715723">
      <w:pPr>
        <w:ind w:firstLine="708"/>
        <w:jc w:val="both"/>
        <w:rPr>
          <w:sz w:val="28"/>
          <w:szCs w:val="28"/>
          <w:lang w:val="kk-KZ"/>
        </w:rPr>
      </w:pPr>
      <w:r w:rsidRPr="000B0212">
        <w:rPr>
          <w:sz w:val="28"/>
          <w:szCs w:val="28"/>
          <w:lang w:val="kk-KZ"/>
        </w:rPr>
        <w:t xml:space="preserve">Құрастырған:   </w:t>
      </w:r>
      <w:r w:rsidR="00715723">
        <w:rPr>
          <w:sz w:val="28"/>
          <w:szCs w:val="28"/>
          <w:lang w:val="kk-KZ"/>
        </w:rPr>
        <w:t xml:space="preserve">        </w:t>
      </w:r>
      <w:r w:rsidRPr="000B0212">
        <w:rPr>
          <w:sz w:val="28"/>
          <w:szCs w:val="28"/>
          <w:lang w:val="kk-KZ"/>
        </w:rPr>
        <w:t xml:space="preserve">   </w:t>
      </w:r>
      <w:r w:rsidR="00715723">
        <w:rPr>
          <w:sz w:val="28"/>
          <w:szCs w:val="28"/>
          <w:lang w:val="kk-KZ"/>
        </w:rPr>
        <w:t>Б.ғ.к.,</w:t>
      </w:r>
      <w:r w:rsidR="006C252A" w:rsidRPr="000B0212">
        <w:rPr>
          <w:sz w:val="28"/>
          <w:szCs w:val="28"/>
          <w:lang w:val="kk-KZ"/>
        </w:rPr>
        <w:t>Муминова К.Ш</w:t>
      </w:r>
    </w:p>
    <w:p w:rsidR="00432F79" w:rsidRPr="000B0212" w:rsidRDefault="00432F79" w:rsidP="000B0212">
      <w:pPr>
        <w:jc w:val="both"/>
        <w:rPr>
          <w:sz w:val="28"/>
          <w:szCs w:val="28"/>
          <w:lang w:val="kk-KZ"/>
        </w:rPr>
      </w:pPr>
    </w:p>
    <w:p w:rsidR="00C55D65" w:rsidRDefault="00C55D65" w:rsidP="000B0212">
      <w:pPr>
        <w:jc w:val="both"/>
        <w:rPr>
          <w:sz w:val="28"/>
          <w:szCs w:val="28"/>
          <w:lang w:val="kk-KZ"/>
        </w:rPr>
      </w:pPr>
      <w:r w:rsidRPr="000B0212">
        <w:rPr>
          <w:sz w:val="28"/>
          <w:szCs w:val="28"/>
          <w:lang w:val="kk-KZ"/>
        </w:rPr>
        <w:t xml:space="preserve">     </w:t>
      </w:r>
      <w:r w:rsidR="00715723">
        <w:rPr>
          <w:sz w:val="28"/>
          <w:szCs w:val="28"/>
          <w:lang w:val="kk-KZ"/>
        </w:rPr>
        <w:tab/>
      </w:r>
      <w:r w:rsidRPr="000B0212">
        <w:rPr>
          <w:sz w:val="28"/>
          <w:szCs w:val="28"/>
          <w:lang w:val="kk-KZ"/>
        </w:rPr>
        <w:t xml:space="preserve"> Курстық  </w:t>
      </w:r>
      <w:r w:rsidR="0020419D" w:rsidRPr="000B0212">
        <w:rPr>
          <w:sz w:val="28"/>
          <w:szCs w:val="28"/>
          <w:lang w:val="kk-KZ"/>
        </w:rPr>
        <w:t xml:space="preserve">жобаны </w:t>
      </w:r>
      <w:r w:rsidRPr="000B0212">
        <w:rPr>
          <w:sz w:val="28"/>
          <w:szCs w:val="28"/>
          <w:lang w:val="kk-KZ"/>
        </w:rPr>
        <w:t>орындауға   арналған  әдіс</w:t>
      </w:r>
      <w:r w:rsidR="0020419D" w:rsidRPr="000B0212">
        <w:rPr>
          <w:sz w:val="28"/>
          <w:szCs w:val="28"/>
          <w:lang w:val="kk-KZ"/>
        </w:rPr>
        <w:t>темелік  нұсқау</w:t>
      </w:r>
      <w:r w:rsidR="004F7426" w:rsidRPr="000B0212">
        <w:rPr>
          <w:sz w:val="28"/>
          <w:szCs w:val="28"/>
          <w:lang w:val="kk-KZ"/>
        </w:rPr>
        <w:t xml:space="preserve">  «Зоология</w:t>
      </w:r>
      <w:r w:rsidRPr="000B0212">
        <w:rPr>
          <w:sz w:val="28"/>
          <w:szCs w:val="28"/>
          <w:lang w:val="kk-KZ"/>
        </w:rPr>
        <w:t>»  пәнінің  оқу жоспары  мен  бағдарламасының   талаптарына сәйкестендіріліп  5В011300- Биология   мамандығының  студенттері  үшін  құрастырылған. Әдістемелік  нұсқауда  «</w:t>
      </w:r>
      <w:r w:rsidR="004F7426" w:rsidRPr="000B0212">
        <w:rPr>
          <w:sz w:val="28"/>
          <w:szCs w:val="28"/>
          <w:lang w:val="kk-KZ"/>
        </w:rPr>
        <w:t>Зоология</w:t>
      </w:r>
      <w:r w:rsidRPr="000B0212">
        <w:rPr>
          <w:sz w:val="28"/>
          <w:szCs w:val="28"/>
          <w:lang w:val="kk-KZ"/>
        </w:rPr>
        <w:t xml:space="preserve">»  пәні  бойынша  курстық  </w:t>
      </w:r>
      <w:r w:rsidR="0020419D" w:rsidRPr="000B0212">
        <w:rPr>
          <w:sz w:val="28"/>
          <w:szCs w:val="28"/>
          <w:lang w:val="kk-KZ"/>
        </w:rPr>
        <w:t>жобаны</w:t>
      </w:r>
      <w:r w:rsidRPr="000B0212">
        <w:rPr>
          <w:sz w:val="28"/>
          <w:szCs w:val="28"/>
          <w:lang w:val="kk-KZ"/>
        </w:rPr>
        <w:t xml:space="preserve">  орындауға  байланысты  мәселелер  мүмкіндігінше  толық  қамтылған. </w:t>
      </w:r>
    </w:p>
    <w:p w:rsidR="00EE71FF" w:rsidRPr="00EE71FF" w:rsidRDefault="00EE71FF" w:rsidP="00EE71FF">
      <w:pPr>
        <w:ind w:firstLine="708"/>
        <w:jc w:val="both"/>
        <w:rPr>
          <w:sz w:val="28"/>
          <w:szCs w:val="28"/>
          <w:lang w:val="kk-KZ"/>
        </w:rPr>
      </w:pPr>
      <w:r w:rsidRPr="00EE71FF">
        <w:rPr>
          <w:sz w:val="28"/>
          <w:szCs w:val="28"/>
          <w:lang w:val="kk-KZ"/>
        </w:rPr>
        <w:t>Курстық жұмысты орындауға қойылған жалпы талаптар</w:t>
      </w:r>
      <w:r>
        <w:rPr>
          <w:sz w:val="28"/>
          <w:szCs w:val="28"/>
          <w:lang w:val="kk-KZ"/>
        </w:rPr>
        <w:t>.</w:t>
      </w:r>
      <w:r w:rsidRPr="00EE71FF">
        <w:rPr>
          <w:sz w:val="28"/>
          <w:szCs w:val="28"/>
          <w:lang w:val="kk-KZ"/>
        </w:rPr>
        <w:t xml:space="preserve"> Курстық  жұмыстың мақсаты мен міндеті</w:t>
      </w:r>
      <w:r>
        <w:rPr>
          <w:sz w:val="28"/>
          <w:szCs w:val="28"/>
          <w:lang w:val="kk-KZ"/>
        </w:rPr>
        <w:t>.</w:t>
      </w:r>
      <w:r w:rsidRPr="00EE71FF">
        <w:rPr>
          <w:sz w:val="28"/>
          <w:szCs w:val="28"/>
          <w:lang w:val="kk-KZ"/>
        </w:rPr>
        <w:t xml:space="preserve"> Курстық  жұмысты   орындаудың  жалпы ережесі</w:t>
      </w:r>
      <w:r>
        <w:rPr>
          <w:sz w:val="28"/>
          <w:szCs w:val="28"/>
          <w:lang w:val="kk-KZ"/>
        </w:rPr>
        <w:t>.</w:t>
      </w:r>
      <w:r w:rsidRPr="00EE71FF">
        <w:rPr>
          <w:sz w:val="28"/>
          <w:szCs w:val="28"/>
          <w:lang w:val="kk-KZ"/>
        </w:rPr>
        <w:t xml:space="preserve"> Курстық  жұмысты   орындауға   арналған  оқу  әдістемелік  </w:t>
      </w:r>
      <w:r>
        <w:rPr>
          <w:sz w:val="28"/>
          <w:szCs w:val="28"/>
          <w:lang w:val="kk-KZ"/>
        </w:rPr>
        <w:t xml:space="preserve">  </w:t>
      </w:r>
      <w:r w:rsidRPr="00EE71FF">
        <w:rPr>
          <w:sz w:val="28"/>
          <w:szCs w:val="28"/>
          <w:lang w:val="kk-KZ"/>
        </w:rPr>
        <w:t>нұсқаудың  мақсаты</w:t>
      </w:r>
      <w:r>
        <w:rPr>
          <w:sz w:val="28"/>
          <w:szCs w:val="28"/>
          <w:lang w:val="kk-KZ"/>
        </w:rPr>
        <w:t>.</w:t>
      </w:r>
      <w:r w:rsidRPr="00EE71FF">
        <w:rPr>
          <w:sz w:val="28"/>
          <w:szCs w:val="28"/>
          <w:lang w:val="kk-KZ"/>
        </w:rPr>
        <w:t xml:space="preserve"> Курстық  жұмысты орындаудың  сатылары</w:t>
      </w:r>
      <w:r>
        <w:rPr>
          <w:sz w:val="28"/>
          <w:szCs w:val="28"/>
          <w:lang w:val="kk-KZ"/>
        </w:rPr>
        <w:t>.</w:t>
      </w:r>
    </w:p>
    <w:p w:rsidR="00C340EF" w:rsidRPr="000B0212" w:rsidRDefault="00EE71FF" w:rsidP="00996405">
      <w:pPr>
        <w:ind w:firstLine="708"/>
        <w:jc w:val="both"/>
        <w:rPr>
          <w:sz w:val="28"/>
          <w:szCs w:val="28"/>
          <w:lang w:val="kk-KZ"/>
        </w:rPr>
      </w:pPr>
      <w:r w:rsidRPr="00EE71FF">
        <w:rPr>
          <w:sz w:val="28"/>
          <w:szCs w:val="28"/>
          <w:lang w:val="kk-KZ"/>
        </w:rPr>
        <w:t>Курстық жұмысты жазу және даярлау</w:t>
      </w:r>
      <w:r>
        <w:rPr>
          <w:sz w:val="28"/>
          <w:szCs w:val="28"/>
          <w:lang w:val="kk-KZ"/>
        </w:rPr>
        <w:t xml:space="preserve">. </w:t>
      </w:r>
      <w:r w:rsidRPr="00EE71FF">
        <w:rPr>
          <w:sz w:val="28"/>
          <w:szCs w:val="28"/>
          <w:lang w:val="kk-KZ"/>
        </w:rPr>
        <w:t>«Зоология» пәні   бойынша  курстық  жұмыстардың  тақырыптары</w:t>
      </w:r>
      <w:r>
        <w:rPr>
          <w:sz w:val="28"/>
          <w:szCs w:val="28"/>
          <w:lang w:val="kk-KZ"/>
        </w:rPr>
        <w:t>.</w:t>
      </w:r>
      <w:r w:rsidR="00996405">
        <w:rPr>
          <w:sz w:val="28"/>
          <w:szCs w:val="28"/>
          <w:lang w:val="kk-KZ"/>
        </w:rPr>
        <w:t xml:space="preserve"> К</w:t>
      </w:r>
      <w:r w:rsidR="004D5546" w:rsidRPr="000B0212">
        <w:rPr>
          <w:sz w:val="28"/>
          <w:szCs w:val="28"/>
          <w:lang w:val="kk-KZ"/>
        </w:rPr>
        <w:t xml:space="preserve">урстық жобаның </w:t>
      </w:r>
      <w:r w:rsidR="00C340EF" w:rsidRPr="000B0212">
        <w:rPr>
          <w:sz w:val="28"/>
          <w:szCs w:val="28"/>
          <w:lang w:val="kk-KZ"/>
        </w:rPr>
        <w:t xml:space="preserve">мәтінін рәсімдеу тәртібі, </w:t>
      </w:r>
      <w:r w:rsidR="004D5546" w:rsidRPr="000B0212">
        <w:rPr>
          <w:sz w:val="28"/>
          <w:szCs w:val="28"/>
          <w:lang w:val="kk-KZ"/>
        </w:rPr>
        <w:t xml:space="preserve">курстық жобаның </w:t>
      </w:r>
      <w:r w:rsidR="00C340EF" w:rsidRPr="000B0212">
        <w:rPr>
          <w:sz w:val="28"/>
          <w:szCs w:val="28"/>
          <w:lang w:val="kk-KZ"/>
        </w:rPr>
        <w:t>қорғау және бағалау тәртібі туралы қарастырылғын.</w:t>
      </w:r>
    </w:p>
    <w:p w:rsidR="00C55D65" w:rsidRPr="000B0212" w:rsidRDefault="00C55D65" w:rsidP="000B0212">
      <w:pPr>
        <w:rPr>
          <w:b/>
          <w:sz w:val="28"/>
          <w:szCs w:val="28"/>
          <w:lang w:val="kk-KZ"/>
        </w:rPr>
      </w:pPr>
    </w:p>
    <w:p w:rsidR="00432F79" w:rsidRPr="000B0212" w:rsidRDefault="00432F79" w:rsidP="000B0212">
      <w:pPr>
        <w:rPr>
          <w:sz w:val="28"/>
          <w:szCs w:val="28"/>
          <w:lang w:val="kk-KZ"/>
        </w:rPr>
      </w:pPr>
      <w:r w:rsidRPr="000B0212">
        <w:rPr>
          <w:sz w:val="28"/>
          <w:szCs w:val="28"/>
          <w:lang w:val="kk-KZ"/>
        </w:rPr>
        <w:t xml:space="preserve">Пікір жазғандар:   </w:t>
      </w:r>
    </w:p>
    <w:p w:rsidR="00432F79" w:rsidRPr="000B0212" w:rsidRDefault="00432F79" w:rsidP="000B0212">
      <w:pPr>
        <w:rPr>
          <w:sz w:val="28"/>
          <w:szCs w:val="28"/>
          <w:lang w:val="kk-KZ"/>
        </w:rPr>
      </w:pPr>
      <w:r w:rsidRPr="000B0212">
        <w:rPr>
          <w:sz w:val="28"/>
          <w:szCs w:val="28"/>
          <w:lang w:val="kk-KZ"/>
        </w:rPr>
        <w:t xml:space="preserve">«Биологияны оқытудың теориясы мен әдістемесі» </w:t>
      </w:r>
    </w:p>
    <w:p w:rsidR="00432F79" w:rsidRPr="000B0212" w:rsidRDefault="00432F79" w:rsidP="000B0212">
      <w:pPr>
        <w:rPr>
          <w:sz w:val="28"/>
          <w:szCs w:val="28"/>
          <w:lang w:val="kk-KZ"/>
        </w:rPr>
      </w:pPr>
      <w:r w:rsidRPr="000B0212">
        <w:rPr>
          <w:sz w:val="28"/>
          <w:szCs w:val="28"/>
          <w:lang w:val="kk-KZ"/>
        </w:rPr>
        <w:t xml:space="preserve">кафедрасының  доценті., а/ш.ғ.к                                            Алшынбаев О                                                         </w:t>
      </w:r>
    </w:p>
    <w:p w:rsidR="00432F79" w:rsidRPr="000B0212" w:rsidRDefault="00432F79" w:rsidP="000B0212">
      <w:pPr>
        <w:rPr>
          <w:sz w:val="28"/>
          <w:szCs w:val="28"/>
          <w:lang w:val="kk-KZ"/>
        </w:rPr>
      </w:pPr>
      <w:r w:rsidRPr="000B0212">
        <w:rPr>
          <w:sz w:val="28"/>
          <w:szCs w:val="28"/>
          <w:lang w:val="kk-KZ"/>
        </w:rPr>
        <w:t xml:space="preserve">                          </w:t>
      </w:r>
      <w:r w:rsidR="005C6D15" w:rsidRPr="000B0212">
        <w:rPr>
          <w:sz w:val="28"/>
          <w:szCs w:val="28"/>
          <w:lang w:val="kk-KZ"/>
        </w:rPr>
        <w:t xml:space="preserve">                               </w:t>
      </w:r>
    </w:p>
    <w:p w:rsidR="00432F79" w:rsidRPr="000B0212" w:rsidRDefault="00432F79" w:rsidP="000B0212">
      <w:pPr>
        <w:rPr>
          <w:sz w:val="28"/>
          <w:szCs w:val="28"/>
          <w:lang w:val="kk-KZ"/>
        </w:rPr>
      </w:pPr>
      <w:r w:rsidRPr="000B0212">
        <w:rPr>
          <w:sz w:val="28"/>
          <w:szCs w:val="28"/>
          <w:lang w:val="kk-KZ"/>
        </w:rPr>
        <w:t>ОҚМПИ</w:t>
      </w:r>
    </w:p>
    <w:p w:rsidR="00432F79" w:rsidRPr="000B0212" w:rsidRDefault="00432F79" w:rsidP="000B0212">
      <w:pPr>
        <w:rPr>
          <w:sz w:val="28"/>
          <w:szCs w:val="28"/>
          <w:lang w:val="kk-KZ"/>
        </w:rPr>
      </w:pPr>
      <w:r w:rsidRPr="000B0212">
        <w:rPr>
          <w:sz w:val="28"/>
          <w:szCs w:val="28"/>
          <w:lang w:val="kk-KZ"/>
        </w:rPr>
        <w:t xml:space="preserve">«Биология» кафедрасының </w:t>
      </w:r>
    </w:p>
    <w:p w:rsidR="00432F79" w:rsidRPr="000B0212" w:rsidRDefault="00432F79" w:rsidP="000B0212">
      <w:pPr>
        <w:rPr>
          <w:sz w:val="28"/>
          <w:szCs w:val="28"/>
          <w:lang w:val="kk-KZ"/>
        </w:rPr>
      </w:pPr>
      <w:r w:rsidRPr="000B0212">
        <w:rPr>
          <w:sz w:val="28"/>
          <w:szCs w:val="28"/>
          <w:lang w:val="kk-KZ"/>
        </w:rPr>
        <w:t>доценті.,  б.ғ.к                                                                          Байсеитова Н.М</w:t>
      </w:r>
    </w:p>
    <w:p w:rsidR="00432F79" w:rsidRPr="000B0212" w:rsidRDefault="00432F79" w:rsidP="000B0212">
      <w:pPr>
        <w:tabs>
          <w:tab w:val="left" w:pos="8250"/>
        </w:tabs>
        <w:ind w:firstLine="708"/>
        <w:jc w:val="both"/>
        <w:rPr>
          <w:sz w:val="28"/>
          <w:szCs w:val="28"/>
          <w:lang w:val="kk-KZ"/>
        </w:rPr>
      </w:pPr>
      <w:r w:rsidRPr="000B0212">
        <w:rPr>
          <w:sz w:val="28"/>
          <w:szCs w:val="28"/>
          <w:lang w:val="kk-KZ"/>
        </w:rPr>
        <w:tab/>
      </w:r>
    </w:p>
    <w:p w:rsidR="00432F79" w:rsidRPr="000B0212" w:rsidRDefault="00432F79" w:rsidP="000B0212">
      <w:pPr>
        <w:jc w:val="both"/>
        <w:rPr>
          <w:sz w:val="28"/>
          <w:szCs w:val="28"/>
          <w:lang w:val="kk-KZ"/>
        </w:rPr>
      </w:pPr>
      <w:r w:rsidRPr="000B0212">
        <w:rPr>
          <w:sz w:val="28"/>
          <w:szCs w:val="28"/>
          <w:lang w:val="kk-KZ"/>
        </w:rPr>
        <w:t>«Биологияны оқытудың теориясы мен әдістемесі» кафедрасының мәжілісінде факультетінің әдістемелік  комиссиясына ұсынылды.</w:t>
      </w:r>
    </w:p>
    <w:p w:rsidR="00432F79" w:rsidRPr="000B0212" w:rsidRDefault="00432F79" w:rsidP="000B0212">
      <w:pPr>
        <w:jc w:val="both"/>
        <w:rPr>
          <w:sz w:val="28"/>
          <w:szCs w:val="28"/>
          <w:lang w:val="kk-KZ"/>
        </w:rPr>
      </w:pPr>
      <w:r w:rsidRPr="000B0212">
        <w:rPr>
          <w:sz w:val="28"/>
          <w:szCs w:val="28"/>
          <w:lang w:val="kk-KZ"/>
        </w:rPr>
        <w:t xml:space="preserve"> №_6__хаттама 09.01.2017ж.</w:t>
      </w:r>
    </w:p>
    <w:p w:rsidR="00432F79" w:rsidRPr="000B0212" w:rsidRDefault="00432F79" w:rsidP="000B0212">
      <w:pPr>
        <w:ind w:firstLine="708"/>
        <w:jc w:val="both"/>
        <w:rPr>
          <w:sz w:val="28"/>
          <w:szCs w:val="28"/>
          <w:lang w:val="kk-KZ"/>
        </w:rPr>
      </w:pPr>
      <w:r w:rsidRPr="000B0212">
        <w:rPr>
          <w:sz w:val="28"/>
          <w:szCs w:val="28"/>
          <w:lang w:val="kk-KZ"/>
        </w:rPr>
        <w:t xml:space="preserve"> </w:t>
      </w:r>
    </w:p>
    <w:p w:rsidR="00432F79" w:rsidRPr="000B0212" w:rsidRDefault="00432F79" w:rsidP="000B0212">
      <w:pPr>
        <w:jc w:val="both"/>
        <w:rPr>
          <w:sz w:val="28"/>
          <w:szCs w:val="28"/>
          <w:lang w:val="kk-KZ"/>
        </w:rPr>
      </w:pPr>
      <w:r w:rsidRPr="000B0212">
        <w:rPr>
          <w:sz w:val="28"/>
          <w:szCs w:val="28"/>
          <w:lang w:val="kk-KZ"/>
        </w:rPr>
        <w:t>«Дене тәрбиесі және спорт» факультетінің әдістемелік комиссиясында ОҚМУ-нің Әдістемелік Кеңесіне ұсынылды.</w:t>
      </w:r>
    </w:p>
    <w:p w:rsidR="00432F79" w:rsidRPr="000B0212" w:rsidRDefault="00432F79" w:rsidP="000B0212">
      <w:pPr>
        <w:jc w:val="both"/>
        <w:rPr>
          <w:sz w:val="28"/>
          <w:szCs w:val="28"/>
          <w:lang w:val="kk-KZ"/>
        </w:rPr>
      </w:pPr>
      <w:r w:rsidRPr="000B0212">
        <w:rPr>
          <w:sz w:val="28"/>
          <w:szCs w:val="28"/>
          <w:lang w:val="kk-KZ"/>
        </w:rPr>
        <w:t>№_6__хаттама 12.01.2016ж.</w:t>
      </w:r>
    </w:p>
    <w:p w:rsidR="00432F79" w:rsidRPr="000B0212" w:rsidRDefault="00432F79" w:rsidP="000B0212">
      <w:pPr>
        <w:ind w:firstLine="708"/>
        <w:jc w:val="both"/>
        <w:rPr>
          <w:sz w:val="28"/>
          <w:szCs w:val="28"/>
          <w:lang w:val="kk-KZ"/>
        </w:rPr>
      </w:pPr>
      <w:r w:rsidRPr="000B0212">
        <w:rPr>
          <w:sz w:val="28"/>
          <w:szCs w:val="28"/>
          <w:lang w:val="kk-KZ"/>
        </w:rPr>
        <w:t xml:space="preserve"> </w:t>
      </w:r>
    </w:p>
    <w:p w:rsidR="00432F79" w:rsidRPr="000B0212" w:rsidRDefault="00432F79" w:rsidP="000B0212">
      <w:pPr>
        <w:jc w:val="both"/>
        <w:rPr>
          <w:sz w:val="28"/>
          <w:szCs w:val="28"/>
          <w:lang w:val="kk-KZ"/>
        </w:rPr>
      </w:pPr>
    </w:p>
    <w:p w:rsidR="00432F79" w:rsidRPr="000B0212" w:rsidRDefault="00432F79" w:rsidP="000B0212">
      <w:pPr>
        <w:jc w:val="both"/>
        <w:rPr>
          <w:sz w:val="28"/>
          <w:szCs w:val="28"/>
          <w:lang w:val="kk-KZ"/>
        </w:rPr>
      </w:pPr>
      <w:r w:rsidRPr="000B0212">
        <w:rPr>
          <w:sz w:val="28"/>
          <w:szCs w:val="28"/>
          <w:lang w:val="kk-KZ"/>
        </w:rPr>
        <w:t>М.Әуезов атындағы ОҚМУ-нің Әдістемелік Кеңесінің шешімімен баспаға ұсынылған: №_</w:t>
      </w:r>
      <w:r w:rsidR="009C3FE4" w:rsidRPr="000B0212">
        <w:rPr>
          <w:sz w:val="28"/>
          <w:szCs w:val="28"/>
          <w:lang w:val="kk-KZ"/>
        </w:rPr>
        <w:t xml:space="preserve">__хаттама,              </w:t>
      </w:r>
      <w:r w:rsidRPr="000B0212">
        <w:rPr>
          <w:sz w:val="28"/>
          <w:szCs w:val="28"/>
          <w:lang w:val="kk-KZ"/>
        </w:rPr>
        <w:t xml:space="preserve">  ж.</w:t>
      </w:r>
    </w:p>
    <w:p w:rsidR="00432F79" w:rsidRPr="000B0212" w:rsidRDefault="00432F79" w:rsidP="000B0212">
      <w:pPr>
        <w:jc w:val="both"/>
        <w:rPr>
          <w:sz w:val="28"/>
          <w:szCs w:val="28"/>
          <w:lang w:val="kk-KZ"/>
        </w:rPr>
      </w:pPr>
    </w:p>
    <w:p w:rsidR="00432F79" w:rsidRPr="000B0212" w:rsidRDefault="00432F79" w:rsidP="00EE71FF">
      <w:pPr>
        <w:jc w:val="both"/>
        <w:rPr>
          <w:sz w:val="28"/>
          <w:szCs w:val="28"/>
          <w:lang w:val="kk-KZ"/>
        </w:rPr>
      </w:pPr>
    </w:p>
    <w:p w:rsidR="00EE71FF" w:rsidRPr="000B0212" w:rsidRDefault="00EE71FF" w:rsidP="00EE71FF">
      <w:pPr>
        <w:jc w:val="center"/>
        <w:rPr>
          <w:b/>
          <w:sz w:val="28"/>
          <w:szCs w:val="28"/>
          <w:lang w:val="kk-KZ"/>
        </w:rPr>
      </w:pPr>
    </w:p>
    <w:p w:rsidR="00432F79" w:rsidRPr="000B0212" w:rsidRDefault="00160F2E" w:rsidP="000B0212">
      <w:pPr>
        <w:jc w:val="both"/>
        <w:rPr>
          <w:sz w:val="28"/>
          <w:szCs w:val="28"/>
          <w:lang w:val="kk-KZ"/>
        </w:rPr>
      </w:pPr>
      <w:r>
        <w:rPr>
          <w:sz w:val="28"/>
          <w:szCs w:val="28"/>
        </w:rPr>
        <w:pict>
          <v:rect id="_x0000_s1028" style="position:absolute;left:0;text-align:left;margin-left:224.15pt;margin-top:26.25pt;width:18pt;height:18pt;z-index:251661312" stroked="f"/>
        </w:pict>
      </w:r>
      <w:r w:rsidR="00432F79" w:rsidRPr="000B0212">
        <w:rPr>
          <w:sz w:val="28"/>
          <w:szCs w:val="28"/>
          <w:lang w:val="kk-KZ"/>
        </w:rPr>
        <w:t>М.Әуезов атындағы Оңтүстік Қазақстан Мемлекеттік Университеті, 2017ж</w:t>
      </w:r>
      <w:r>
        <w:rPr>
          <w:sz w:val="28"/>
          <w:szCs w:val="28"/>
        </w:rPr>
        <w:pict>
          <v:rect id="_x0000_s1027" style="position:absolute;left:0;text-align:left;margin-left:224.15pt;margin-top:26.25pt;width:18pt;height:18pt;z-index:251658240;mso-position-horizontal-relative:text;mso-position-vertical-relative:text" stroked="f"/>
        </w:pict>
      </w:r>
    </w:p>
    <w:p w:rsidR="00C55D65" w:rsidRPr="000B0212" w:rsidRDefault="00C55D65" w:rsidP="000B0212">
      <w:pPr>
        <w:rPr>
          <w:b/>
          <w:sz w:val="28"/>
          <w:szCs w:val="28"/>
          <w:lang w:val="kk-KZ"/>
        </w:rPr>
      </w:pPr>
    </w:p>
    <w:p w:rsidR="00C55D65" w:rsidRPr="000B0212" w:rsidRDefault="00C55D65" w:rsidP="000B0212">
      <w:pPr>
        <w:jc w:val="center"/>
        <w:rPr>
          <w:b/>
          <w:sz w:val="28"/>
          <w:szCs w:val="28"/>
          <w:lang w:val="kk-KZ"/>
        </w:rPr>
      </w:pPr>
      <w:r w:rsidRPr="000B0212">
        <w:rPr>
          <w:b/>
          <w:sz w:val="28"/>
          <w:szCs w:val="28"/>
          <w:lang w:val="kk-KZ"/>
        </w:rPr>
        <w:t>Курстық жұмысты орындауға қойылған жалпы талаптар</w:t>
      </w:r>
    </w:p>
    <w:p w:rsidR="00C55D65" w:rsidRPr="000B0212" w:rsidRDefault="00C55D65" w:rsidP="000B0212">
      <w:pPr>
        <w:jc w:val="center"/>
        <w:rPr>
          <w:b/>
          <w:sz w:val="28"/>
          <w:szCs w:val="28"/>
          <w:lang w:val="kk-KZ"/>
        </w:rPr>
      </w:pPr>
    </w:p>
    <w:p w:rsidR="00C55D65" w:rsidRPr="000B0212" w:rsidRDefault="00C55D65" w:rsidP="000B0212">
      <w:pPr>
        <w:jc w:val="both"/>
        <w:rPr>
          <w:sz w:val="28"/>
          <w:szCs w:val="28"/>
          <w:lang w:val="kk-KZ"/>
        </w:rPr>
      </w:pPr>
      <w:r w:rsidRPr="000B0212">
        <w:rPr>
          <w:sz w:val="28"/>
          <w:szCs w:val="28"/>
          <w:lang w:val="kk-KZ"/>
        </w:rPr>
        <w:t xml:space="preserve">            Студенттердің курстық жұмысының тақырыбы теориялық алған білімдерін тереңірек оқып үйренумен байланысты. Курстық жұмысты орындау барысында студенттер лабораториялық және өзіндік жұмыстарды орындау барысында алған білімдерін пайдаланады, танымдық қабілеті артады, ғылыми ой тұжырымдары қалыптасады, білім деңгейлерінің қаншалықты жоғарылағанын көрсетеді. Сонымен бірге студенттер курс бағдарламасына сәйкес кейбір тақырыптар бойынша толық мағлұматты қамту мүмкіндігіне ие болады. Бұл студенттердің өз беттерінше  ізденуіне, білімін  ұштауға  талпынуына  себебін  тигіз</w:t>
      </w:r>
      <w:r w:rsidR="00425445" w:rsidRPr="000B0212">
        <w:rPr>
          <w:sz w:val="28"/>
          <w:szCs w:val="28"/>
          <w:lang w:val="kk-KZ"/>
        </w:rPr>
        <w:t>деді.Осыған  байланысты «</w:t>
      </w:r>
      <w:r w:rsidR="00DB5C61" w:rsidRPr="000B0212">
        <w:rPr>
          <w:sz w:val="28"/>
          <w:szCs w:val="28"/>
          <w:lang w:val="kk-KZ"/>
        </w:rPr>
        <w:t>Өсімдіктер систематикасы</w:t>
      </w:r>
      <w:r w:rsidRPr="000B0212">
        <w:rPr>
          <w:sz w:val="28"/>
          <w:szCs w:val="28"/>
          <w:lang w:val="kk-KZ"/>
        </w:rPr>
        <w:t>» пәнінің  болашақ  мұғалімдерінің  орындайтын  курстық  жұмыстарына   бағыт   және   бағдар  беру   мақста</w:t>
      </w:r>
      <w:r w:rsidR="00425445" w:rsidRPr="000B0212">
        <w:rPr>
          <w:sz w:val="28"/>
          <w:szCs w:val="28"/>
          <w:lang w:val="kk-KZ"/>
        </w:rPr>
        <w:t>тын</w:t>
      </w:r>
      <w:r w:rsidRPr="000B0212">
        <w:rPr>
          <w:sz w:val="28"/>
          <w:szCs w:val="28"/>
          <w:lang w:val="kk-KZ"/>
        </w:rPr>
        <w:t>да   келсеі  жалпы   түрдегі   талаптар  қойылады:</w:t>
      </w:r>
    </w:p>
    <w:p w:rsidR="00C55D65" w:rsidRPr="000B0212" w:rsidRDefault="00C55D65" w:rsidP="000B0212">
      <w:pPr>
        <w:jc w:val="both"/>
        <w:rPr>
          <w:sz w:val="28"/>
          <w:szCs w:val="28"/>
          <w:lang w:val="kk-KZ"/>
        </w:rPr>
      </w:pPr>
      <w:r w:rsidRPr="000B0212">
        <w:rPr>
          <w:sz w:val="28"/>
          <w:szCs w:val="28"/>
          <w:lang w:val="kk-KZ"/>
        </w:rPr>
        <w:t xml:space="preserve">           -тақырыптың маңыздылығы (жаңалығы), тереңділігі, орындаушының  өзіне   берер  білім </w:t>
      </w:r>
      <w:r w:rsidR="00425445" w:rsidRPr="000B0212">
        <w:rPr>
          <w:sz w:val="28"/>
          <w:szCs w:val="28"/>
          <w:lang w:val="kk-KZ"/>
        </w:rPr>
        <w:t xml:space="preserve">  деңгейінің  жоғары  болуы,  к</w:t>
      </w:r>
      <w:r w:rsidRPr="000B0212">
        <w:rPr>
          <w:sz w:val="28"/>
          <w:szCs w:val="28"/>
          <w:lang w:val="kk-KZ"/>
        </w:rPr>
        <w:t>үрделілігі;</w:t>
      </w:r>
    </w:p>
    <w:p w:rsidR="00C55D65" w:rsidRPr="000B0212" w:rsidRDefault="00C55D65" w:rsidP="000B0212">
      <w:pPr>
        <w:jc w:val="both"/>
        <w:rPr>
          <w:sz w:val="28"/>
          <w:szCs w:val="28"/>
          <w:lang w:val="kk-KZ"/>
        </w:rPr>
      </w:pPr>
      <w:r w:rsidRPr="000B0212">
        <w:rPr>
          <w:sz w:val="28"/>
          <w:szCs w:val="28"/>
          <w:lang w:val="kk-KZ"/>
        </w:rPr>
        <w:t xml:space="preserve">          -курстық  жұмысты орындаушылар тек қана   оқулықтармен, оқу  құралдармен ғана   шектеліп  қоймай, ғылыми  монографиялар, ресми ғылыми   журналдардан  және патенттерден  ақпарат  тауып оларды өз  бетінше  оқып,  талдап  үйренуі керек.</w:t>
      </w:r>
    </w:p>
    <w:p w:rsidR="00C55D65" w:rsidRPr="000B0212" w:rsidRDefault="00C55D65" w:rsidP="000B0212">
      <w:pPr>
        <w:jc w:val="both"/>
        <w:rPr>
          <w:sz w:val="28"/>
          <w:szCs w:val="28"/>
          <w:lang w:val="kk-KZ"/>
        </w:rPr>
      </w:pPr>
    </w:p>
    <w:p w:rsidR="00C55D65" w:rsidRPr="000B0212" w:rsidRDefault="00C55D65" w:rsidP="000B0212">
      <w:pPr>
        <w:jc w:val="center"/>
        <w:rPr>
          <w:b/>
          <w:sz w:val="28"/>
          <w:szCs w:val="28"/>
          <w:lang w:val="kk-KZ"/>
        </w:rPr>
      </w:pPr>
      <w:r w:rsidRPr="000B0212">
        <w:rPr>
          <w:b/>
          <w:sz w:val="28"/>
          <w:szCs w:val="28"/>
          <w:lang w:val="kk-KZ"/>
        </w:rPr>
        <w:t>Курстық  жұмыстың мақсаты мен міндеті</w:t>
      </w:r>
    </w:p>
    <w:p w:rsidR="00425445" w:rsidRPr="000B0212" w:rsidRDefault="00425445" w:rsidP="000B0212">
      <w:pPr>
        <w:jc w:val="center"/>
        <w:rPr>
          <w:b/>
          <w:sz w:val="28"/>
          <w:szCs w:val="28"/>
          <w:lang w:val="kk-KZ"/>
        </w:rPr>
      </w:pPr>
    </w:p>
    <w:p w:rsidR="00C55D65" w:rsidRPr="000B0212" w:rsidRDefault="00C55D65" w:rsidP="000B0212">
      <w:pPr>
        <w:jc w:val="both"/>
        <w:rPr>
          <w:sz w:val="28"/>
          <w:szCs w:val="28"/>
          <w:lang w:val="kk-KZ"/>
        </w:rPr>
      </w:pPr>
      <w:r w:rsidRPr="000B0212">
        <w:rPr>
          <w:b/>
          <w:sz w:val="28"/>
          <w:szCs w:val="28"/>
          <w:lang w:val="kk-KZ"/>
        </w:rPr>
        <w:t xml:space="preserve">    </w:t>
      </w:r>
      <w:r w:rsidR="00AD181F">
        <w:rPr>
          <w:b/>
          <w:sz w:val="28"/>
          <w:szCs w:val="28"/>
          <w:lang w:val="kk-KZ"/>
        </w:rPr>
        <w:tab/>
      </w:r>
      <w:r w:rsidRPr="000B0212">
        <w:rPr>
          <w:b/>
          <w:sz w:val="28"/>
          <w:szCs w:val="28"/>
          <w:lang w:val="kk-KZ"/>
        </w:rPr>
        <w:t xml:space="preserve"> </w:t>
      </w:r>
      <w:r w:rsidRPr="000B0212">
        <w:rPr>
          <w:sz w:val="28"/>
          <w:szCs w:val="28"/>
          <w:lang w:val="kk-KZ"/>
        </w:rPr>
        <w:t>Курстық  жұмысты  орындаудың  басты  мақстаы – болашақ «Биология»  пәнінің  мұғалімдерінің</w:t>
      </w:r>
      <w:r w:rsidRPr="000B0212">
        <w:rPr>
          <w:b/>
          <w:sz w:val="28"/>
          <w:szCs w:val="28"/>
          <w:lang w:val="kk-KZ"/>
        </w:rPr>
        <w:t xml:space="preserve"> </w:t>
      </w:r>
      <w:r w:rsidRPr="000B0212">
        <w:rPr>
          <w:sz w:val="28"/>
          <w:szCs w:val="28"/>
          <w:lang w:val="kk-KZ"/>
        </w:rPr>
        <w:t>«</w:t>
      </w:r>
      <w:r w:rsidR="00DB5C61" w:rsidRPr="000B0212">
        <w:rPr>
          <w:sz w:val="28"/>
          <w:szCs w:val="28"/>
          <w:lang w:val="kk-KZ"/>
        </w:rPr>
        <w:t>Өсімдіктер систематикасы</w:t>
      </w:r>
      <w:r w:rsidRPr="000B0212">
        <w:rPr>
          <w:sz w:val="28"/>
          <w:szCs w:val="28"/>
          <w:lang w:val="kk-KZ"/>
        </w:rPr>
        <w:t>»</w:t>
      </w:r>
      <w:r w:rsidRPr="000B0212">
        <w:rPr>
          <w:b/>
          <w:sz w:val="28"/>
          <w:szCs w:val="28"/>
          <w:lang w:val="kk-KZ"/>
        </w:rPr>
        <w:t xml:space="preserve"> </w:t>
      </w:r>
      <w:r w:rsidRPr="000B0212">
        <w:rPr>
          <w:sz w:val="28"/>
          <w:szCs w:val="28"/>
          <w:lang w:val="kk-KZ"/>
        </w:rPr>
        <w:t xml:space="preserve"> пәнінен  алған теориялық және  практикалық  білімдерін тереңдету және  жүйелі  түрде  бекіту,  өз  бетінше  шығармашылық  жұмыс жасауға  үйрету.</w:t>
      </w:r>
    </w:p>
    <w:p w:rsidR="00C55D65" w:rsidRPr="000B0212" w:rsidRDefault="00C55D65" w:rsidP="000B0212">
      <w:pPr>
        <w:tabs>
          <w:tab w:val="left" w:pos="-426"/>
        </w:tabs>
        <w:ind w:firstLine="284"/>
        <w:jc w:val="both"/>
        <w:rPr>
          <w:sz w:val="28"/>
          <w:szCs w:val="28"/>
          <w:lang w:val="kk-KZ"/>
        </w:rPr>
      </w:pPr>
      <w:r w:rsidRPr="000B0212">
        <w:rPr>
          <w:sz w:val="28"/>
          <w:szCs w:val="28"/>
          <w:lang w:val="kk-KZ"/>
        </w:rPr>
        <w:t xml:space="preserve"> </w:t>
      </w:r>
      <w:r w:rsidR="00AD181F">
        <w:rPr>
          <w:sz w:val="28"/>
          <w:szCs w:val="28"/>
          <w:lang w:val="kk-KZ"/>
        </w:rPr>
        <w:tab/>
      </w:r>
      <w:r w:rsidRPr="000B0212">
        <w:rPr>
          <w:sz w:val="28"/>
          <w:szCs w:val="28"/>
          <w:lang w:val="kk-KZ"/>
        </w:rPr>
        <w:t xml:space="preserve"> Курстық жұмысты  орындаушының  алдында  тұрған  міндеттер:</w:t>
      </w:r>
    </w:p>
    <w:p w:rsidR="00C55D65" w:rsidRPr="000B0212" w:rsidRDefault="00C55D65" w:rsidP="00827B83">
      <w:pPr>
        <w:numPr>
          <w:ilvl w:val="0"/>
          <w:numId w:val="2"/>
        </w:numPr>
        <w:tabs>
          <w:tab w:val="left" w:pos="-426"/>
        </w:tabs>
        <w:ind w:left="0" w:firstLine="567"/>
        <w:jc w:val="both"/>
        <w:rPr>
          <w:sz w:val="28"/>
          <w:szCs w:val="28"/>
          <w:lang w:val="kk-KZ"/>
        </w:rPr>
      </w:pPr>
      <w:r w:rsidRPr="000B0212">
        <w:rPr>
          <w:sz w:val="28"/>
          <w:szCs w:val="28"/>
          <w:lang w:val="kk-KZ"/>
        </w:rPr>
        <w:t>оқу  құралдарынан, оқулықтардан, ғылыми  басылымдардан,  яғни,  тақырыпқа  сәйкес  материалдарды  тауып, әдеби  шолу  жүргізу,  жұмыстың  мазмұнына  тиісті  мәліметттерді  жинақтау;</w:t>
      </w:r>
    </w:p>
    <w:p w:rsidR="00C55D65" w:rsidRPr="000B0212" w:rsidRDefault="00C55D65" w:rsidP="00827B83">
      <w:pPr>
        <w:numPr>
          <w:ilvl w:val="0"/>
          <w:numId w:val="2"/>
        </w:numPr>
        <w:tabs>
          <w:tab w:val="left" w:pos="-426"/>
        </w:tabs>
        <w:ind w:left="0" w:firstLine="567"/>
        <w:jc w:val="both"/>
        <w:rPr>
          <w:sz w:val="28"/>
          <w:szCs w:val="28"/>
          <w:lang w:val="kk-KZ"/>
        </w:rPr>
      </w:pPr>
      <w:r w:rsidRPr="000B0212">
        <w:rPr>
          <w:sz w:val="28"/>
          <w:szCs w:val="28"/>
          <w:lang w:val="kk-KZ"/>
        </w:rPr>
        <w:t>курстық  жұмыстың  мазмұнын ашу,  табылған  әдістемелердің  тиімдісін және   анағұрлым жетілген  тәсілдерін анықтау;</w:t>
      </w:r>
    </w:p>
    <w:p w:rsidR="00C55D65" w:rsidRPr="000B0212" w:rsidRDefault="00C55D65" w:rsidP="00827B83">
      <w:pPr>
        <w:numPr>
          <w:ilvl w:val="0"/>
          <w:numId w:val="2"/>
        </w:numPr>
        <w:tabs>
          <w:tab w:val="left" w:pos="-426"/>
        </w:tabs>
        <w:ind w:left="0" w:firstLine="567"/>
        <w:jc w:val="both"/>
        <w:rPr>
          <w:sz w:val="28"/>
          <w:szCs w:val="28"/>
          <w:lang w:val="kk-KZ"/>
        </w:rPr>
      </w:pPr>
      <w:r w:rsidRPr="000B0212">
        <w:rPr>
          <w:sz w:val="28"/>
          <w:szCs w:val="28"/>
          <w:lang w:val="kk-KZ"/>
        </w:rPr>
        <w:t>жұмыстың  тақырыбына  сай  терминдерге  нақты   түсініктемелерді  беру;</w:t>
      </w:r>
    </w:p>
    <w:p w:rsidR="00C55D65" w:rsidRPr="000B0212" w:rsidRDefault="00C55D65" w:rsidP="00827B83">
      <w:pPr>
        <w:numPr>
          <w:ilvl w:val="0"/>
          <w:numId w:val="2"/>
        </w:numPr>
        <w:tabs>
          <w:tab w:val="left" w:pos="-426"/>
        </w:tabs>
        <w:ind w:left="0" w:firstLine="567"/>
        <w:jc w:val="both"/>
        <w:rPr>
          <w:sz w:val="28"/>
          <w:szCs w:val="28"/>
          <w:lang w:val="kk-KZ"/>
        </w:rPr>
      </w:pPr>
      <w:r w:rsidRPr="000B0212">
        <w:rPr>
          <w:sz w:val="28"/>
          <w:szCs w:val="28"/>
          <w:lang w:val="kk-KZ"/>
        </w:rPr>
        <w:t>тақырыптың  бөлімдерінің  өзара  және  басқа  пәндермен  сыртқы   байланыстарын зерттеу;</w:t>
      </w:r>
    </w:p>
    <w:p w:rsidR="00C55D65" w:rsidRPr="000B0212" w:rsidRDefault="00C55D65" w:rsidP="00827B83">
      <w:pPr>
        <w:numPr>
          <w:ilvl w:val="0"/>
          <w:numId w:val="2"/>
        </w:numPr>
        <w:tabs>
          <w:tab w:val="left" w:pos="-426"/>
        </w:tabs>
        <w:ind w:left="0" w:firstLine="567"/>
        <w:jc w:val="both"/>
        <w:rPr>
          <w:sz w:val="28"/>
          <w:szCs w:val="28"/>
          <w:lang w:val="kk-KZ"/>
        </w:rPr>
      </w:pPr>
      <w:r w:rsidRPr="000B0212">
        <w:rPr>
          <w:sz w:val="28"/>
          <w:szCs w:val="28"/>
          <w:lang w:val="kk-KZ"/>
        </w:rPr>
        <w:t>студент қарастырған  және  талдаған   әдістемелер  бойынша  өзінің  ой пікірін  негізгі   бөлімдерде   көрсетуі керек;</w:t>
      </w:r>
    </w:p>
    <w:p w:rsidR="00827B83" w:rsidRDefault="00C55D65" w:rsidP="00827B83">
      <w:pPr>
        <w:numPr>
          <w:ilvl w:val="0"/>
          <w:numId w:val="2"/>
        </w:numPr>
        <w:tabs>
          <w:tab w:val="left" w:pos="-426"/>
        </w:tabs>
        <w:ind w:left="0" w:firstLine="567"/>
        <w:jc w:val="both"/>
        <w:rPr>
          <w:sz w:val="28"/>
          <w:szCs w:val="28"/>
          <w:lang w:val="kk-KZ"/>
        </w:rPr>
      </w:pPr>
      <w:r w:rsidRPr="000B0212">
        <w:rPr>
          <w:sz w:val="28"/>
          <w:szCs w:val="28"/>
          <w:lang w:val="kk-KZ"/>
        </w:rPr>
        <w:t xml:space="preserve">студент  әдістемелік   жазбада  келесі  мәселелерді  қамтуы керек:  тақырып  бойынша сабақты   жүйелеп  өңдеу;  бір сабақтың  үлгі  жоспарын  </w:t>
      </w:r>
      <w:r w:rsidRPr="000B0212">
        <w:rPr>
          <w:sz w:val="28"/>
          <w:szCs w:val="28"/>
          <w:lang w:val="kk-KZ"/>
        </w:rPr>
        <w:lastRenderedPageBreak/>
        <w:t xml:space="preserve">жасау,  онда  белгілі құрылымды  сақтау; сабақтың  тақырыбы, сабақтың мақсаты </w:t>
      </w:r>
    </w:p>
    <w:p w:rsidR="00C55D65" w:rsidRPr="000B0212" w:rsidRDefault="00827B83" w:rsidP="00827B83">
      <w:pPr>
        <w:tabs>
          <w:tab w:val="left" w:pos="-426"/>
        </w:tabs>
        <w:jc w:val="both"/>
        <w:rPr>
          <w:sz w:val="28"/>
          <w:szCs w:val="28"/>
          <w:lang w:val="kk-KZ"/>
        </w:rPr>
      </w:pPr>
      <w:r>
        <w:rPr>
          <w:sz w:val="28"/>
          <w:szCs w:val="28"/>
          <w:lang w:val="kk-KZ"/>
        </w:rPr>
        <w:tab/>
      </w:r>
      <w:r w:rsidR="00C55D65" w:rsidRPr="000B0212">
        <w:rPr>
          <w:sz w:val="28"/>
          <w:szCs w:val="28"/>
          <w:lang w:val="kk-KZ"/>
        </w:rPr>
        <w:t>-   білім  беру,  тәрбиелеу,  дамытушылық,  сабақтың  құрал -  жабдығы  мен   көрнекіліктерін  тізбектеп  көрсету,  сабақтың  жеткілікті  болуын  анықтау.</w:t>
      </w:r>
    </w:p>
    <w:p w:rsidR="00C55D65" w:rsidRPr="000B0212" w:rsidRDefault="00C55D65" w:rsidP="000B0212">
      <w:pPr>
        <w:jc w:val="both"/>
        <w:rPr>
          <w:sz w:val="28"/>
          <w:szCs w:val="28"/>
          <w:lang w:val="kk-KZ"/>
        </w:rPr>
      </w:pPr>
      <w:r w:rsidRPr="000B0212">
        <w:rPr>
          <w:sz w:val="28"/>
          <w:szCs w:val="28"/>
          <w:lang w:val="kk-KZ"/>
        </w:rPr>
        <w:t xml:space="preserve">   </w:t>
      </w:r>
      <w:r w:rsidR="00827B83">
        <w:rPr>
          <w:sz w:val="28"/>
          <w:szCs w:val="28"/>
          <w:lang w:val="kk-KZ"/>
        </w:rPr>
        <w:tab/>
      </w:r>
      <w:r w:rsidRPr="000B0212">
        <w:rPr>
          <w:sz w:val="28"/>
          <w:szCs w:val="28"/>
          <w:lang w:val="kk-KZ"/>
        </w:rPr>
        <w:t xml:space="preserve"> Курстық  жұмыстың  практикалық  бөлімінде тақырыпқа  сәйкес  графикалық -  технологиялық  құжатттар, нұсқау карталар, көрнекі  құралда, модельдер, стендтер, әртүрлі  бұйымдардың  үлгілері ұсынылады.</w:t>
      </w:r>
      <w:r w:rsidR="00425445" w:rsidRPr="000B0212">
        <w:rPr>
          <w:sz w:val="28"/>
          <w:szCs w:val="28"/>
          <w:lang w:val="kk-KZ"/>
        </w:rPr>
        <w:t xml:space="preserve"> </w:t>
      </w:r>
      <w:r w:rsidRPr="000B0212">
        <w:rPr>
          <w:sz w:val="28"/>
          <w:szCs w:val="28"/>
          <w:lang w:val="kk-KZ"/>
        </w:rPr>
        <w:t>Практикалық  жұмыстар  студенттердің  шығармашылық  және  танымдылық  ойларын  айқындауға   көмектеседі.</w:t>
      </w:r>
    </w:p>
    <w:p w:rsidR="00C55D65" w:rsidRPr="000B0212" w:rsidRDefault="00C55D65" w:rsidP="000B0212">
      <w:pPr>
        <w:jc w:val="both"/>
        <w:rPr>
          <w:sz w:val="28"/>
          <w:szCs w:val="28"/>
          <w:lang w:val="kk-KZ"/>
        </w:rPr>
      </w:pPr>
    </w:p>
    <w:p w:rsidR="00C55D65" w:rsidRPr="000B0212" w:rsidRDefault="00C55D65" w:rsidP="000B0212">
      <w:pPr>
        <w:jc w:val="center"/>
        <w:rPr>
          <w:b/>
          <w:sz w:val="28"/>
          <w:szCs w:val="28"/>
          <w:lang w:val="kk-KZ"/>
        </w:rPr>
      </w:pPr>
      <w:r w:rsidRPr="000B0212">
        <w:rPr>
          <w:b/>
          <w:sz w:val="28"/>
          <w:szCs w:val="28"/>
          <w:lang w:val="kk-KZ"/>
        </w:rPr>
        <w:t>Курстық  жұмысты   орындаудың  жалпы ережесі</w:t>
      </w:r>
    </w:p>
    <w:p w:rsidR="00425445" w:rsidRPr="000B0212" w:rsidRDefault="00425445" w:rsidP="000B0212">
      <w:pPr>
        <w:jc w:val="center"/>
        <w:rPr>
          <w:b/>
          <w:sz w:val="28"/>
          <w:szCs w:val="28"/>
          <w:lang w:val="kk-KZ"/>
        </w:rPr>
      </w:pPr>
    </w:p>
    <w:p w:rsidR="00C55D65" w:rsidRPr="000B0212" w:rsidRDefault="00C55D65" w:rsidP="000B0212">
      <w:pPr>
        <w:jc w:val="both"/>
        <w:rPr>
          <w:sz w:val="28"/>
          <w:szCs w:val="28"/>
          <w:lang w:val="kk-KZ"/>
        </w:rPr>
      </w:pPr>
      <w:r w:rsidRPr="000B0212">
        <w:rPr>
          <w:b/>
          <w:sz w:val="28"/>
          <w:szCs w:val="28"/>
          <w:lang w:val="kk-KZ"/>
        </w:rPr>
        <w:t xml:space="preserve">    </w:t>
      </w:r>
      <w:r w:rsidR="00A52DC6">
        <w:rPr>
          <w:b/>
          <w:sz w:val="28"/>
          <w:szCs w:val="28"/>
          <w:lang w:val="kk-KZ"/>
        </w:rPr>
        <w:tab/>
      </w:r>
      <w:r w:rsidRPr="000B0212">
        <w:rPr>
          <w:b/>
          <w:sz w:val="28"/>
          <w:szCs w:val="28"/>
          <w:lang w:val="kk-KZ"/>
        </w:rPr>
        <w:t xml:space="preserve"> </w:t>
      </w:r>
      <w:r w:rsidRPr="000B0212">
        <w:rPr>
          <w:sz w:val="28"/>
          <w:szCs w:val="28"/>
          <w:lang w:val="kk-KZ"/>
        </w:rPr>
        <w:t>Курстық жұмысты   орындау  болашақ</w:t>
      </w:r>
      <w:r w:rsidRPr="000B0212">
        <w:rPr>
          <w:b/>
          <w:sz w:val="28"/>
          <w:szCs w:val="28"/>
          <w:lang w:val="kk-KZ"/>
        </w:rPr>
        <w:t xml:space="preserve"> </w:t>
      </w:r>
      <w:r w:rsidRPr="000B0212">
        <w:rPr>
          <w:sz w:val="28"/>
          <w:szCs w:val="28"/>
          <w:lang w:val="kk-KZ"/>
        </w:rPr>
        <w:t>«Биология» пәні  мұғалімін  даярлауда  олардың  өзіндік   педагогикалық  қызметін  бақылау  болып  табылады:</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1.Тақырыпты  талдау. Әдетте  курстық  жұмыстың   тақырыптары  </w:t>
      </w:r>
      <w:r w:rsidR="00425445" w:rsidRPr="000B0212">
        <w:rPr>
          <w:sz w:val="28"/>
          <w:szCs w:val="28"/>
          <w:lang w:val="kk-KZ"/>
        </w:rPr>
        <w:t>кафедрада</w:t>
      </w:r>
      <w:r w:rsidRPr="000B0212">
        <w:rPr>
          <w:sz w:val="28"/>
          <w:szCs w:val="28"/>
          <w:lang w:val="kk-KZ"/>
        </w:rPr>
        <w:t xml:space="preserve">  түзіліп,  студенттерге  хабарланады.Әр бір студент  кез – келген   тақырыпты немесе  өзі  ұсынған  тақырыпты  талдай алады.Соңғы  жағдайда тақырып   </w:t>
      </w:r>
      <w:r w:rsidR="00425445" w:rsidRPr="000B0212">
        <w:rPr>
          <w:sz w:val="28"/>
          <w:szCs w:val="28"/>
          <w:lang w:val="kk-KZ"/>
        </w:rPr>
        <w:t>кафедрада</w:t>
      </w:r>
      <w:r w:rsidRPr="000B0212">
        <w:rPr>
          <w:sz w:val="28"/>
          <w:szCs w:val="28"/>
          <w:lang w:val="kk-KZ"/>
        </w:rPr>
        <w:t xml:space="preserve">  бекітіледі.Таңдаған  тақырып  мектептегі еңбекке  баулу  бағдарламасына сай  және  қазіргі  мектеп  өмірімен  тығыз  байланысты  болғаны жөн.</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2. Таңдап  алынған  тақырыпқа сай   курстық жұмыстың  жетекшісі  стулентке  </w:t>
      </w:r>
      <w:r w:rsidR="005658D4" w:rsidRPr="000B0212">
        <w:rPr>
          <w:sz w:val="28"/>
          <w:szCs w:val="28"/>
          <w:lang w:val="kk-KZ"/>
        </w:rPr>
        <w:t>кафедра меігерушісі</w:t>
      </w:r>
      <w:r w:rsidRPr="000B0212">
        <w:rPr>
          <w:sz w:val="28"/>
          <w:szCs w:val="28"/>
          <w:lang w:val="kk-KZ"/>
        </w:rPr>
        <w:t xml:space="preserve"> тарапынан  бектілген   материалды   жинақтаудың  үлгі  көрсеткіші жөніндегі  тапсырманы  таратады.Тапсырманың  формасын  </w:t>
      </w:r>
      <w:r w:rsidR="005658D4" w:rsidRPr="000B0212">
        <w:rPr>
          <w:sz w:val="28"/>
          <w:szCs w:val="28"/>
          <w:lang w:val="kk-KZ"/>
        </w:rPr>
        <w:t>кафедра</w:t>
      </w:r>
      <w:r w:rsidRPr="000B0212">
        <w:rPr>
          <w:sz w:val="28"/>
          <w:szCs w:val="28"/>
          <w:lang w:val="kk-KZ"/>
        </w:rPr>
        <w:t xml:space="preserve">  дайындап   шығарады.</w:t>
      </w:r>
      <w:r w:rsidR="005658D4" w:rsidRPr="000B0212">
        <w:rPr>
          <w:sz w:val="28"/>
          <w:szCs w:val="28"/>
          <w:lang w:val="kk-KZ"/>
        </w:rPr>
        <w:t xml:space="preserve"> </w:t>
      </w:r>
      <w:r w:rsidRPr="000B0212">
        <w:rPr>
          <w:sz w:val="28"/>
          <w:szCs w:val="28"/>
          <w:lang w:val="kk-KZ"/>
        </w:rPr>
        <w:t>Бұл  тапсырма  курстық  жұмыспен бірге  түптеледі.</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3. Тақырыптың мәнін  түсіну үшін  студент  таңдап алған  тақырыбы төңірегінде  әдебиеттер  тізімін   қарастырады, орталық  педагогикалық   журналдағы  мақалалармен  танысады.</w:t>
      </w:r>
      <w:r w:rsidR="005658D4" w:rsidRPr="000B0212">
        <w:rPr>
          <w:sz w:val="28"/>
          <w:szCs w:val="28"/>
          <w:lang w:val="kk-KZ"/>
        </w:rPr>
        <w:t xml:space="preserve"> </w:t>
      </w:r>
      <w:r w:rsidRPr="000B0212">
        <w:rPr>
          <w:sz w:val="28"/>
          <w:szCs w:val="28"/>
          <w:lang w:val="kk-KZ"/>
        </w:rPr>
        <w:t>Сонымен  бірге</w:t>
      </w:r>
      <w:r w:rsidR="005658D4" w:rsidRPr="000B0212">
        <w:rPr>
          <w:sz w:val="28"/>
          <w:szCs w:val="28"/>
          <w:lang w:val="kk-KZ"/>
        </w:rPr>
        <w:t>,</w:t>
      </w:r>
      <w:r w:rsidRPr="000B0212">
        <w:rPr>
          <w:sz w:val="28"/>
          <w:szCs w:val="28"/>
          <w:lang w:val="kk-KZ"/>
        </w:rPr>
        <w:t xml:space="preserve">  педагогика  саласындағы  пәніне  қатысты  мәселелерді қарастырып, тақырыптың мақсаты мен  міндетте</w:t>
      </w:r>
      <w:r w:rsidR="005658D4" w:rsidRPr="000B0212">
        <w:rPr>
          <w:sz w:val="28"/>
          <w:szCs w:val="28"/>
          <w:lang w:val="kk-KZ"/>
        </w:rPr>
        <w:t>рінің  жауаптарын  іздестіреді.</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4. Жұмыс жоспарын құру.Студент  тақырыпқа сай  өзі  орындайтын  жұмыстың  мазмұнын жетекші кеңесімен құрып дайындап алады.Жұмыстың  мазмұны  тақырыптағы  мәселелелердің  толығымен   дамытылғанын  айқындауы  тиіс.</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5. Курстық  жұмыстардағы  кафедра  профессорлары,  доценттері және   тәжірибелі  оқушылар  мен  жоғарғы  оқу  орындарының  ғылыми  қызметкерлері   жетекшілік ете алады.</w:t>
      </w:r>
    </w:p>
    <w:p w:rsidR="00C55D65" w:rsidRDefault="00C55D65" w:rsidP="000B0212">
      <w:pPr>
        <w:rPr>
          <w:b/>
          <w:sz w:val="28"/>
          <w:szCs w:val="28"/>
          <w:lang w:val="kk-KZ"/>
        </w:rPr>
      </w:pPr>
    </w:p>
    <w:p w:rsidR="00A52DC6" w:rsidRDefault="00A52DC6" w:rsidP="000B0212">
      <w:pPr>
        <w:rPr>
          <w:b/>
          <w:sz w:val="28"/>
          <w:szCs w:val="28"/>
          <w:lang w:val="kk-KZ"/>
        </w:rPr>
      </w:pPr>
    </w:p>
    <w:p w:rsidR="00A52DC6" w:rsidRDefault="00A52DC6" w:rsidP="000B0212">
      <w:pPr>
        <w:rPr>
          <w:b/>
          <w:sz w:val="28"/>
          <w:szCs w:val="28"/>
          <w:lang w:val="kk-KZ"/>
        </w:rPr>
      </w:pPr>
    </w:p>
    <w:p w:rsidR="00A52DC6" w:rsidRPr="000B0212" w:rsidRDefault="00A52DC6" w:rsidP="000B0212">
      <w:pPr>
        <w:rPr>
          <w:b/>
          <w:sz w:val="28"/>
          <w:szCs w:val="28"/>
          <w:lang w:val="kk-KZ"/>
        </w:rPr>
      </w:pPr>
    </w:p>
    <w:p w:rsidR="00C55D65" w:rsidRPr="000B0212" w:rsidRDefault="00C55D65" w:rsidP="000B0212">
      <w:pPr>
        <w:jc w:val="center"/>
        <w:rPr>
          <w:b/>
          <w:sz w:val="28"/>
          <w:szCs w:val="28"/>
          <w:lang w:val="kk-KZ"/>
        </w:rPr>
      </w:pPr>
      <w:r w:rsidRPr="000B0212">
        <w:rPr>
          <w:b/>
          <w:sz w:val="28"/>
          <w:szCs w:val="28"/>
          <w:lang w:val="kk-KZ"/>
        </w:rPr>
        <w:lastRenderedPageBreak/>
        <w:t xml:space="preserve">Курстық  жұмысты   орындауға   арналған  оқу  әдістемелік  </w:t>
      </w:r>
    </w:p>
    <w:p w:rsidR="00C55D65" w:rsidRPr="000B0212" w:rsidRDefault="00C55D65" w:rsidP="000B0212">
      <w:pPr>
        <w:jc w:val="center"/>
        <w:rPr>
          <w:b/>
          <w:sz w:val="28"/>
          <w:szCs w:val="28"/>
          <w:lang w:val="kk-KZ"/>
        </w:rPr>
      </w:pPr>
      <w:r w:rsidRPr="000B0212">
        <w:rPr>
          <w:b/>
          <w:sz w:val="28"/>
          <w:szCs w:val="28"/>
          <w:lang w:val="kk-KZ"/>
        </w:rPr>
        <w:t>нұсқаудың  мақсаты</w:t>
      </w:r>
    </w:p>
    <w:p w:rsidR="00C55D65" w:rsidRPr="000B0212" w:rsidRDefault="00C55D65" w:rsidP="000B0212">
      <w:pPr>
        <w:jc w:val="center"/>
        <w:rPr>
          <w:b/>
          <w:sz w:val="28"/>
          <w:szCs w:val="28"/>
          <w:lang w:val="kk-KZ"/>
        </w:rPr>
      </w:pP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Курстық   жұмысты  орындауға   арналған   бұл   әдістемелік   нұсқаудың  мақсаты   курстық  жұмысты жазатын   студенттерге   қойылатын   талаптарды  белгілеу  арқылы  жалпылама  орын  алатын  кемшілктерді жою.</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Курстық  жұмысты  жазудың   басты мақсаты:  жас мамандарды іскерлікке,  біліктілігін арттыруға,  ізденушілікке бағыттау,  ғылыми   зерттеу   бағытындағы жұмысты  дамыта  түсуге, ғылымның  және  педагогиканың  соңғы   жаңалықтарымен  танысып,  интернеттен  алынған  мәліметтерді  саралай  білуге  үйрету.</w:t>
      </w:r>
    </w:p>
    <w:p w:rsidR="00E86173" w:rsidRPr="000B0212" w:rsidRDefault="00E86173" w:rsidP="000B0212">
      <w:pPr>
        <w:jc w:val="both"/>
        <w:rPr>
          <w:sz w:val="28"/>
          <w:szCs w:val="28"/>
          <w:lang w:val="kk-KZ"/>
        </w:rPr>
      </w:pPr>
    </w:p>
    <w:p w:rsidR="00C55D65" w:rsidRPr="000B0212" w:rsidRDefault="00C55D65" w:rsidP="000B0212">
      <w:pPr>
        <w:jc w:val="center"/>
        <w:rPr>
          <w:b/>
          <w:sz w:val="28"/>
          <w:szCs w:val="28"/>
          <w:lang w:val="kk-KZ"/>
        </w:rPr>
      </w:pPr>
      <w:r w:rsidRPr="000B0212">
        <w:rPr>
          <w:b/>
          <w:sz w:val="28"/>
          <w:szCs w:val="28"/>
          <w:lang w:val="kk-KZ"/>
        </w:rPr>
        <w:t>Курстық  жұмысты орындаудың  сатылары</w:t>
      </w:r>
    </w:p>
    <w:p w:rsidR="00E86173" w:rsidRPr="000B0212" w:rsidRDefault="00E86173" w:rsidP="000B0212">
      <w:pPr>
        <w:jc w:val="center"/>
        <w:rPr>
          <w:b/>
          <w:sz w:val="28"/>
          <w:szCs w:val="28"/>
          <w:lang w:val="kk-KZ"/>
        </w:rPr>
      </w:pPr>
    </w:p>
    <w:p w:rsidR="00C55D65" w:rsidRPr="000B0212" w:rsidRDefault="00E86173" w:rsidP="000B0212">
      <w:pPr>
        <w:jc w:val="both"/>
        <w:rPr>
          <w:sz w:val="28"/>
          <w:szCs w:val="28"/>
          <w:lang w:val="kk-KZ"/>
        </w:rPr>
      </w:pPr>
      <w:r w:rsidRPr="000B0212">
        <w:rPr>
          <w:b/>
          <w:sz w:val="28"/>
          <w:szCs w:val="28"/>
          <w:lang w:val="kk-KZ"/>
        </w:rPr>
        <w:t xml:space="preserve">       </w:t>
      </w:r>
      <w:r w:rsidR="00A52DC6">
        <w:rPr>
          <w:b/>
          <w:sz w:val="28"/>
          <w:szCs w:val="28"/>
          <w:lang w:val="kk-KZ"/>
        </w:rPr>
        <w:tab/>
      </w:r>
      <w:r w:rsidR="00C55D65" w:rsidRPr="000B0212">
        <w:rPr>
          <w:b/>
          <w:sz w:val="28"/>
          <w:szCs w:val="28"/>
          <w:lang w:val="kk-KZ"/>
        </w:rPr>
        <w:t>Әдеби  шолу.</w:t>
      </w:r>
      <w:r w:rsidR="00C55D65" w:rsidRPr="000B0212">
        <w:rPr>
          <w:sz w:val="28"/>
          <w:szCs w:val="28"/>
          <w:lang w:val="kk-KZ"/>
        </w:rPr>
        <w:t xml:space="preserve"> Әдеби шолулар  орындалатын  жұмыстың  барысымен,  қаншалықты    зерттелетіндігімен танысу үшін  қажет  және  өз   жұмыстарын  қандай  бағытта   жүргізуді  болжайды.</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Тақырып  бойынша   әдебиеттер  жалпы   теориялық  бағытта да,  жеке  эксперименталдық обьектілерді  зерттеуге  де арналған  болуы мүмкін.Осы  пән  бойынша қажетті,  пайдаланылған  әдебиеттер  тізімі  нұсқау  соңына келтіріледі.Әдебиеттерді   жетекшінің  көмегімен де, өз  таңдауларымен де  теріп алуға болады.О</w:t>
      </w:r>
      <w:r w:rsidR="003D0F72" w:rsidRPr="000B0212">
        <w:rPr>
          <w:sz w:val="28"/>
          <w:szCs w:val="28"/>
          <w:lang w:val="kk-KZ"/>
        </w:rPr>
        <w:t>л</w:t>
      </w:r>
      <w:r w:rsidRPr="000B0212">
        <w:rPr>
          <w:sz w:val="28"/>
          <w:szCs w:val="28"/>
          <w:lang w:val="kk-KZ"/>
        </w:rPr>
        <w:t xml:space="preserve"> үшін   кітапханалардағы әдебиетттер  каталогын,  онда  істейтін қызметкерлердің көмектерін  де    пайдалануға  болады.Сонымен  бірге</w:t>
      </w:r>
      <w:r w:rsidR="003D0F72" w:rsidRPr="000B0212">
        <w:rPr>
          <w:sz w:val="28"/>
          <w:szCs w:val="28"/>
          <w:lang w:val="kk-KZ"/>
        </w:rPr>
        <w:t>,</w:t>
      </w:r>
      <w:r w:rsidRPr="000B0212">
        <w:rPr>
          <w:sz w:val="28"/>
          <w:szCs w:val="28"/>
          <w:lang w:val="kk-KZ"/>
        </w:rPr>
        <w:t xml:space="preserve">  әрбір оқыған  кітаптар  соңында  да  көптеген  пайдаланылған   әдебиеттер тізімі   беріледі,  оған  да ден қойған  дұрыс.</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Сонымен  әдебиетті алға  қойған  мақсат  бағытына  таңд</w:t>
      </w:r>
      <w:r w:rsidR="003D0F72" w:rsidRPr="000B0212">
        <w:rPr>
          <w:sz w:val="28"/>
          <w:szCs w:val="28"/>
          <w:lang w:val="kk-KZ"/>
        </w:rPr>
        <w:t>а</w:t>
      </w:r>
      <w:r w:rsidRPr="000B0212">
        <w:rPr>
          <w:sz w:val="28"/>
          <w:szCs w:val="28"/>
          <w:lang w:val="kk-KZ"/>
        </w:rPr>
        <w:t>п,  теріп  пайдаланып, маңызды мәліметттерді  конспектілеп  отыру керек.</w:t>
      </w:r>
      <w:r w:rsidR="003D0F72" w:rsidRPr="000B0212">
        <w:rPr>
          <w:sz w:val="28"/>
          <w:szCs w:val="28"/>
          <w:lang w:val="kk-KZ"/>
        </w:rPr>
        <w:t xml:space="preserve"> </w:t>
      </w:r>
      <w:r w:rsidRPr="000B0212">
        <w:rPr>
          <w:sz w:val="28"/>
          <w:szCs w:val="28"/>
          <w:lang w:val="kk-KZ"/>
        </w:rPr>
        <w:t>Онда оның мазмұнын қысқаша  түсіріп, не  тура   көшіріп те   алуға  болады.Конспектілер  түзгенде  авторлардың фамилиясын, аттары мен әкесінің атын  қысқартылған  бас  әріптерін,  жұмыстың  атын, шыққан жерін, шыққан жыл</w:t>
      </w:r>
      <w:r w:rsidR="003D0F72" w:rsidRPr="000B0212">
        <w:rPr>
          <w:sz w:val="28"/>
          <w:szCs w:val="28"/>
          <w:lang w:val="kk-KZ"/>
        </w:rPr>
        <w:t>ын,  ал мақалалар  болса -  журна</w:t>
      </w:r>
      <w:r w:rsidRPr="000B0212">
        <w:rPr>
          <w:sz w:val="28"/>
          <w:szCs w:val="28"/>
          <w:lang w:val="kk-KZ"/>
        </w:rPr>
        <w:t>лдың  аттарын  не  жинақтың  аттарын,  шыққан жылын, томын, шығарылымын (выпуск), беттерін көрсету керек.</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Пайдаланылған  әдебиеттерге,  кітаптарға,  журналдарға  сілтемелерді  әдеби   шолу   жасағанда ғана емес,  басқа да   бөлімдерде  мәтіндер  берілген  жерлерде  қолданылып  отыру қажет.Қандай жағдай  болғанда да,  берілген мәліметтердің  ішінде қайсысы әдебиеттерден алынған, қайсысы өз  зерттеулерінің   мәліметтері  екені  айқын болуы тиіс.Текстер  арасында   әдебиеттерге  сілтеме  жасалынған  авторлардың  фамилиясы, аты – жөні  жұмыстың  шыққан  жылы  көрсетіліп әдебиеттер  тізімінде  берілу қажет.</w:t>
      </w: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 xml:space="preserve"> Ал  сөзбе – сөз  алынған  цитаталар  тырнақшаға алынып отырады.</w:t>
      </w:r>
      <w:r w:rsidR="00A52DC6">
        <w:rPr>
          <w:sz w:val="28"/>
          <w:szCs w:val="28"/>
          <w:lang w:val="kk-KZ"/>
        </w:rPr>
        <w:t xml:space="preserve"> </w:t>
      </w:r>
      <w:r w:rsidRPr="000B0212">
        <w:rPr>
          <w:sz w:val="28"/>
          <w:szCs w:val="28"/>
          <w:lang w:val="kk-KZ"/>
        </w:rPr>
        <w:t>Мұндайда авторлардың  фамилиясы, аты – жөніне қосымша  алынған  цитата алынған  кітап немесе  журнал  беттері  көрсетіліп отырады.</w:t>
      </w:r>
    </w:p>
    <w:p w:rsidR="00C55D65" w:rsidRPr="000B0212" w:rsidRDefault="00C55D65" w:rsidP="000B0212">
      <w:pPr>
        <w:jc w:val="both"/>
        <w:rPr>
          <w:sz w:val="28"/>
          <w:szCs w:val="28"/>
          <w:lang w:val="kk-KZ"/>
        </w:rPr>
      </w:pPr>
      <w:r w:rsidRPr="000B0212">
        <w:rPr>
          <w:sz w:val="28"/>
          <w:szCs w:val="28"/>
          <w:lang w:val="kk-KZ"/>
        </w:rPr>
        <w:lastRenderedPageBreak/>
        <w:t xml:space="preserve">        </w:t>
      </w:r>
      <w:r w:rsidR="00A52DC6">
        <w:rPr>
          <w:sz w:val="28"/>
          <w:szCs w:val="28"/>
          <w:lang w:val="kk-KZ"/>
        </w:rPr>
        <w:tab/>
      </w:r>
      <w:r w:rsidRPr="000B0212">
        <w:rPr>
          <w:sz w:val="28"/>
          <w:szCs w:val="28"/>
          <w:lang w:val="kk-KZ"/>
        </w:rPr>
        <w:t xml:space="preserve">Курстық жұмыста тек  сілетеме  жасалынған   әдебиеттерді  ғана  пайдаланылған әдебиетттер  тізіміне  енгізеді.Алдымен  фамилиялары, аты – жөні,  жұмыстың не кітаптың аты,  ол қайда,  қашан шығарылған ( кітаптар үшін -  шыққан қала  және  шығарған   баспа  беттерінің  саны,  мақалалар  болса -  жинақ  және  журнал  аты,  томы,  шығарылымы (выпуск), нөмірі,  беті). Авторлардың  фамиляларының   </w:t>
      </w:r>
      <w:r w:rsidR="006066E7" w:rsidRPr="000B0212">
        <w:rPr>
          <w:sz w:val="28"/>
          <w:szCs w:val="28"/>
          <w:lang w:val="kk-KZ"/>
        </w:rPr>
        <w:t>а</w:t>
      </w:r>
      <w:r w:rsidRPr="000B0212">
        <w:rPr>
          <w:sz w:val="28"/>
          <w:szCs w:val="28"/>
          <w:lang w:val="kk-KZ"/>
        </w:rPr>
        <w:t>лдына  нөмірі  қойылып  отырады. Осының  барлығы   әдебиет  көздерін  тура   пайдалану  үшін керек.</w:t>
      </w:r>
    </w:p>
    <w:p w:rsidR="006066E7" w:rsidRPr="000B0212" w:rsidRDefault="006066E7" w:rsidP="000B0212">
      <w:pPr>
        <w:jc w:val="both"/>
        <w:rPr>
          <w:sz w:val="28"/>
          <w:szCs w:val="28"/>
          <w:lang w:val="kk-KZ"/>
        </w:rPr>
      </w:pPr>
    </w:p>
    <w:p w:rsidR="00C55D65" w:rsidRPr="000B0212" w:rsidRDefault="00C55D65" w:rsidP="000B0212">
      <w:pPr>
        <w:jc w:val="center"/>
        <w:rPr>
          <w:b/>
          <w:sz w:val="28"/>
          <w:szCs w:val="28"/>
          <w:lang w:val="kk-KZ"/>
        </w:rPr>
      </w:pPr>
      <w:r w:rsidRPr="000B0212">
        <w:rPr>
          <w:b/>
          <w:sz w:val="28"/>
          <w:szCs w:val="28"/>
          <w:lang w:val="kk-KZ"/>
        </w:rPr>
        <w:t>Курстық жұмысты жазу және даярлау</w:t>
      </w:r>
    </w:p>
    <w:p w:rsidR="006066E7" w:rsidRPr="000B0212" w:rsidRDefault="006066E7" w:rsidP="000B0212">
      <w:pPr>
        <w:jc w:val="center"/>
        <w:rPr>
          <w:b/>
          <w:sz w:val="28"/>
          <w:szCs w:val="28"/>
          <w:lang w:val="kk-KZ"/>
        </w:rPr>
      </w:pPr>
    </w:p>
    <w:p w:rsidR="00C55D65" w:rsidRPr="000B0212" w:rsidRDefault="00C55D65" w:rsidP="000B0212">
      <w:pPr>
        <w:jc w:val="both"/>
        <w:rPr>
          <w:sz w:val="28"/>
          <w:szCs w:val="28"/>
          <w:lang w:val="kk-KZ"/>
        </w:rPr>
      </w:pPr>
      <w:r w:rsidRPr="000B0212">
        <w:rPr>
          <w:sz w:val="28"/>
          <w:szCs w:val="28"/>
          <w:lang w:val="kk-KZ"/>
        </w:rPr>
        <w:t xml:space="preserve">        </w:t>
      </w:r>
      <w:r w:rsidR="00A52DC6">
        <w:rPr>
          <w:sz w:val="28"/>
          <w:szCs w:val="28"/>
          <w:lang w:val="kk-KZ"/>
        </w:rPr>
        <w:tab/>
      </w:r>
      <w:r w:rsidRPr="000B0212">
        <w:rPr>
          <w:sz w:val="28"/>
          <w:szCs w:val="28"/>
          <w:lang w:val="kk-KZ"/>
        </w:rPr>
        <w:t>Іс  жүзінде   жұмысты   орындап,  барлық  мәліметтерді   өңдеп,  талдап   болғаннан кейін,  тақырыпқа   әдеби  шолу,  к</w:t>
      </w:r>
      <w:r w:rsidR="006066E7" w:rsidRPr="000B0212">
        <w:rPr>
          <w:sz w:val="28"/>
          <w:szCs w:val="28"/>
          <w:lang w:val="kk-KZ"/>
        </w:rPr>
        <w:t>он</w:t>
      </w:r>
      <w:r w:rsidRPr="000B0212">
        <w:rPr>
          <w:sz w:val="28"/>
          <w:szCs w:val="28"/>
          <w:lang w:val="kk-KZ"/>
        </w:rPr>
        <w:t>спектілер  жасап  болғаннан соң  курстық  жұмысты   жазуға  кіріседі.</w:t>
      </w:r>
      <w:r w:rsidR="006066E7" w:rsidRPr="000B0212">
        <w:rPr>
          <w:sz w:val="28"/>
          <w:szCs w:val="28"/>
          <w:lang w:val="kk-KZ"/>
        </w:rPr>
        <w:t xml:space="preserve"> </w:t>
      </w:r>
      <w:r w:rsidRPr="000B0212">
        <w:rPr>
          <w:sz w:val="28"/>
          <w:szCs w:val="28"/>
          <w:lang w:val="kk-KZ"/>
        </w:rPr>
        <w:t>Ол  төмендегі  сатылар  бойынша   жүзеге  асуы  тиіс.</w:t>
      </w:r>
    </w:p>
    <w:p w:rsidR="00C55D65" w:rsidRPr="00EE71FF" w:rsidRDefault="00C55D65" w:rsidP="00EE71FF">
      <w:pPr>
        <w:pStyle w:val="ac"/>
        <w:numPr>
          <w:ilvl w:val="0"/>
          <w:numId w:val="15"/>
        </w:numPr>
        <w:jc w:val="both"/>
        <w:rPr>
          <w:b/>
          <w:sz w:val="28"/>
          <w:szCs w:val="28"/>
          <w:lang w:val="kk-KZ"/>
        </w:rPr>
      </w:pPr>
      <w:r w:rsidRPr="00EE71FF">
        <w:rPr>
          <w:b/>
          <w:sz w:val="28"/>
          <w:szCs w:val="28"/>
          <w:lang w:val="kk-KZ"/>
        </w:rPr>
        <w:t>Кіріспе</w:t>
      </w:r>
    </w:p>
    <w:p w:rsidR="00C55D65" w:rsidRPr="000B0212" w:rsidRDefault="00A52DC6" w:rsidP="000B0212">
      <w:pPr>
        <w:jc w:val="both"/>
        <w:rPr>
          <w:sz w:val="28"/>
          <w:szCs w:val="28"/>
          <w:lang w:val="kk-KZ"/>
        </w:rPr>
      </w:pPr>
      <w:r>
        <w:rPr>
          <w:sz w:val="28"/>
          <w:szCs w:val="28"/>
          <w:lang w:val="kk-KZ"/>
        </w:rPr>
        <w:t xml:space="preserve">          </w:t>
      </w:r>
      <w:r w:rsidR="00C55D65" w:rsidRPr="000B0212">
        <w:rPr>
          <w:sz w:val="28"/>
          <w:szCs w:val="28"/>
          <w:lang w:val="kk-KZ"/>
        </w:rPr>
        <w:t>Кіріспеде  тақырыпты, сол зерттеу обьектісін неге таңдағаны  негізделеді. Орындаушыны  қызықтырған,  сондай – ақ  жалпы  қызығушылық  танытатын  мәліметтер   беріледі.Сөйтіп мақсаты  мен  міндеттері  көрсетіледі.</w:t>
      </w:r>
    </w:p>
    <w:p w:rsidR="00C55D65" w:rsidRPr="000B0212" w:rsidRDefault="00C55D65" w:rsidP="000B0212">
      <w:pPr>
        <w:jc w:val="both"/>
        <w:rPr>
          <w:b/>
          <w:sz w:val="28"/>
          <w:szCs w:val="28"/>
          <w:lang w:val="kk-KZ"/>
        </w:rPr>
      </w:pPr>
      <w:r w:rsidRPr="000B0212">
        <w:rPr>
          <w:sz w:val="28"/>
          <w:szCs w:val="28"/>
          <w:lang w:val="kk-KZ"/>
        </w:rPr>
        <w:t xml:space="preserve">           </w:t>
      </w:r>
      <w:r w:rsidRPr="000B0212">
        <w:rPr>
          <w:b/>
          <w:sz w:val="28"/>
          <w:szCs w:val="28"/>
          <w:lang w:val="kk-KZ"/>
        </w:rPr>
        <w:t>2. Тақырып  бойынша   әдеби  шолу</w:t>
      </w:r>
    </w:p>
    <w:p w:rsidR="00C55D65" w:rsidRPr="000B0212" w:rsidRDefault="00C55D65" w:rsidP="000B0212">
      <w:pPr>
        <w:jc w:val="both"/>
        <w:rPr>
          <w:sz w:val="28"/>
          <w:szCs w:val="28"/>
          <w:lang w:val="kk-KZ"/>
        </w:rPr>
      </w:pPr>
      <w:r w:rsidRPr="000B0212">
        <w:rPr>
          <w:sz w:val="28"/>
          <w:szCs w:val="28"/>
          <w:lang w:val="kk-KZ"/>
        </w:rPr>
        <w:t xml:space="preserve">           Таңдап алған  тақырып   бойынша   қандай  әдебиеттерде   мәліметтер бар соны   анықтап алуымыз керек.Қандай   материалдар   толығымен  зерттелген, қандай  материалдар   онша  зерттелмеген  соған  көңіл аударылуы керек.Осыдан   барып ойға   алған   зерттелеріміздің   негізгі міндеттері,  оның  ішінде   негізінен  неге  тоқталу   керек  екендігі  айқындала  түседі.</w:t>
      </w:r>
    </w:p>
    <w:p w:rsidR="00C55D65" w:rsidRPr="000B0212" w:rsidRDefault="00C55D65" w:rsidP="000B0212">
      <w:pPr>
        <w:jc w:val="both"/>
        <w:rPr>
          <w:b/>
          <w:sz w:val="28"/>
          <w:szCs w:val="28"/>
          <w:lang w:val="kk-KZ"/>
        </w:rPr>
      </w:pPr>
      <w:r w:rsidRPr="000B0212">
        <w:rPr>
          <w:sz w:val="28"/>
          <w:szCs w:val="28"/>
          <w:lang w:val="kk-KZ"/>
        </w:rPr>
        <w:t xml:space="preserve">           </w:t>
      </w:r>
      <w:r w:rsidRPr="000B0212">
        <w:rPr>
          <w:b/>
          <w:sz w:val="28"/>
          <w:szCs w:val="28"/>
          <w:lang w:val="kk-KZ"/>
        </w:rPr>
        <w:t>3.Зерттеулер   материалы  мен  әдістемесі</w:t>
      </w:r>
    </w:p>
    <w:p w:rsidR="00C55D65" w:rsidRPr="000B0212" w:rsidRDefault="00C55D65" w:rsidP="000B0212">
      <w:pPr>
        <w:jc w:val="both"/>
        <w:rPr>
          <w:sz w:val="28"/>
          <w:szCs w:val="28"/>
          <w:lang w:val="kk-KZ"/>
        </w:rPr>
      </w:pPr>
      <w:r w:rsidRPr="000B0212">
        <w:rPr>
          <w:sz w:val="28"/>
          <w:szCs w:val="28"/>
          <w:lang w:val="kk-KZ"/>
        </w:rPr>
        <w:t xml:space="preserve">           Бұл бөлімде   жұмыстың міндеттерін  орындауға   қажет   болғ</w:t>
      </w:r>
      <w:r w:rsidR="006066E7" w:rsidRPr="000B0212">
        <w:rPr>
          <w:sz w:val="28"/>
          <w:szCs w:val="28"/>
          <w:lang w:val="kk-KZ"/>
        </w:rPr>
        <w:t>а</w:t>
      </w:r>
      <w:r w:rsidRPr="000B0212">
        <w:rPr>
          <w:sz w:val="28"/>
          <w:szCs w:val="28"/>
          <w:lang w:val="kk-KZ"/>
        </w:rPr>
        <w:t>н  әдістемелер   сипатталады.</w:t>
      </w:r>
      <w:r w:rsidR="006066E7" w:rsidRPr="000B0212">
        <w:rPr>
          <w:sz w:val="28"/>
          <w:szCs w:val="28"/>
          <w:lang w:val="kk-KZ"/>
        </w:rPr>
        <w:t xml:space="preserve"> </w:t>
      </w:r>
      <w:r w:rsidRPr="000B0212">
        <w:rPr>
          <w:sz w:val="28"/>
          <w:szCs w:val="28"/>
          <w:lang w:val="kk-KZ"/>
        </w:rPr>
        <w:t>Яғни, айтып  отырған    мәліметтеріміз неден,   қалай,  қандай   әдістермен   алынған  айқындау  қажет.</w:t>
      </w:r>
      <w:r w:rsidR="006066E7" w:rsidRPr="000B0212">
        <w:rPr>
          <w:sz w:val="28"/>
          <w:szCs w:val="28"/>
          <w:lang w:val="kk-KZ"/>
        </w:rPr>
        <w:t xml:space="preserve"> </w:t>
      </w:r>
      <w:r w:rsidRPr="000B0212">
        <w:rPr>
          <w:sz w:val="28"/>
          <w:szCs w:val="28"/>
          <w:lang w:val="kk-KZ"/>
        </w:rPr>
        <w:t xml:space="preserve">Бұл  бөлімде  алынған   материалдар  қандай жағдайда,  қандай  тәжірибелік  әдіс  қолданылғаны   және   оның   тиімді   жағдайы  сипатталады. </w:t>
      </w:r>
    </w:p>
    <w:p w:rsidR="00C55D65" w:rsidRPr="000B0212" w:rsidRDefault="00C55D65" w:rsidP="000B0212">
      <w:pPr>
        <w:jc w:val="both"/>
        <w:rPr>
          <w:b/>
          <w:sz w:val="28"/>
          <w:szCs w:val="28"/>
          <w:lang w:val="kk-KZ"/>
        </w:rPr>
      </w:pPr>
      <w:r w:rsidRPr="000B0212">
        <w:rPr>
          <w:b/>
          <w:sz w:val="28"/>
          <w:szCs w:val="28"/>
          <w:lang w:val="kk-KZ"/>
        </w:rPr>
        <w:t xml:space="preserve">          4.Курстық  жұмысты  орындауға   алынған  материалдарды   баяндау.</w:t>
      </w:r>
    </w:p>
    <w:p w:rsidR="00C55D65" w:rsidRPr="000B0212" w:rsidRDefault="00C55D65" w:rsidP="000B0212">
      <w:pPr>
        <w:jc w:val="both"/>
        <w:rPr>
          <w:sz w:val="28"/>
          <w:szCs w:val="28"/>
          <w:lang w:val="kk-KZ"/>
        </w:rPr>
      </w:pPr>
      <w:r w:rsidRPr="000B0212">
        <w:rPr>
          <w:b/>
          <w:sz w:val="28"/>
          <w:szCs w:val="28"/>
          <w:lang w:val="kk-KZ"/>
        </w:rPr>
        <w:t xml:space="preserve">           </w:t>
      </w:r>
      <w:r w:rsidRPr="000B0212">
        <w:rPr>
          <w:sz w:val="28"/>
          <w:szCs w:val="28"/>
          <w:lang w:val="kk-KZ"/>
        </w:rPr>
        <w:t>Материалдарды  баяндау  үшін   оны   бөліктерге   бөлу керек.Олардың   әрқайсысының  тақырыптары,  орналасуы  жалпы   жұмыстың  ішкі  логикасына  қисынына  сәйкес  болуы  тиіс. Алынған   материалдарды келтіріп,  оны   өңдеп,  талдағаннан кейін  тұжырымдар жасалынады.Егер   материал   өте  коп болса,  онда   әрбір  кіші   бөлімнен кейін  соңында  тұжырымдар жасалынады.</w:t>
      </w:r>
    </w:p>
    <w:p w:rsidR="00C55D65" w:rsidRPr="000B0212" w:rsidRDefault="00C55D65" w:rsidP="000B0212">
      <w:pPr>
        <w:jc w:val="both"/>
        <w:rPr>
          <w:b/>
          <w:sz w:val="28"/>
          <w:szCs w:val="28"/>
          <w:lang w:val="kk-KZ"/>
        </w:rPr>
      </w:pPr>
      <w:r w:rsidRPr="000B0212">
        <w:rPr>
          <w:sz w:val="28"/>
          <w:szCs w:val="28"/>
          <w:lang w:val="kk-KZ"/>
        </w:rPr>
        <w:t xml:space="preserve">     </w:t>
      </w:r>
      <w:r w:rsidR="00BB12BF">
        <w:rPr>
          <w:sz w:val="28"/>
          <w:szCs w:val="28"/>
          <w:lang w:val="kk-KZ"/>
        </w:rPr>
        <w:tab/>
      </w:r>
      <w:r w:rsidRPr="000B0212">
        <w:rPr>
          <w:sz w:val="28"/>
          <w:szCs w:val="28"/>
          <w:lang w:val="kk-KZ"/>
        </w:rPr>
        <w:t xml:space="preserve"> </w:t>
      </w:r>
      <w:r w:rsidRPr="000B0212">
        <w:rPr>
          <w:b/>
          <w:sz w:val="28"/>
          <w:szCs w:val="28"/>
          <w:lang w:val="kk-KZ"/>
        </w:rPr>
        <w:t>5. Жалпы  тұжырымдар</w:t>
      </w:r>
    </w:p>
    <w:p w:rsidR="00C55D65" w:rsidRPr="000B0212" w:rsidRDefault="00C55D65" w:rsidP="000B0212">
      <w:pPr>
        <w:jc w:val="both"/>
        <w:rPr>
          <w:sz w:val="28"/>
          <w:szCs w:val="28"/>
          <w:lang w:val="kk-KZ"/>
        </w:rPr>
      </w:pPr>
      <w:r w:rsidRPr="000B0212">
        <w:rPr>
          <w:sz w:val="28"/>
          <w:szCs w:val="28"/>
          <w:lang w:val="kk-KZ"/>
        </w:rPr>
        <w:t xml:space="preserve">          Жұмыстар нәтижесінде   алынған   мәліметтерге   қысқаша   нақты  тұжырым   жасалынуы керек.</w:t>
      </w:r>
    </w:p>
    <w:p w:rsidR="00C55D65" w:rsidRPr="000B0212" w:rsidRDefault="00C55D65" w:rsidP="000B0212">
      <w:pPr>
        <w:jc w:val="both"/>
        <w:rPr>
          <w:sz w:val="28"/>
          <w:szCs w:val="28"/>
          <w:lang w:val="kk-KZ"/>
        </w:rPr>
      </w:pPr>
      <w:r w:rsidRPr="000B0212">
        <w:rPr>
          <w:sz w:val="28"/>
          <w:szCs w:val="28"/>
          <w:lang w:val="kk-KZ"/>
        </w:rPr>
        <w:lastRenderedPageBreak/>
        <w:t xml:space="preserve"> </w:t>
      </w:r>
      <w:r w:rsidR="00BB12BF">
        <w:rPr>
          <w:sz w:val="28"/>
          <w:szCs w:val="28"/>
          <w:lang w:val="kk-KZ"/>
        </w:rPr>
        <w:tab/>
      </w:r>
      <w:r w:rsidRPr="000B0212">
        <w:rPr>
          <w:sz w:val="28"/>
          <w:szCs w:val="28"/>
          <w:lang w:val="kk-KZ"/>
        </w:rPr>
        <w:t>а) тұжырым  әрі  қысқа, әрі  пунктерге   бөлінуі тиіс;</w:t>
      </w:r>
    </w:p>
    <w:p w:rsidR="00C55D65" w:rsidRPr="000B0212" w:rsidRDefault="00C55D65" w:rsidP="00BB12BF">
      <w:pPr>
        <w:ind w:firstLine="708"/>
        <w:jc w:val="both"/>
        <w:rPr>
          <w:sz w:val="28"/>
          <w:szCs w:val="28"/>
          <w:lang w:val="kk-KZ"/>
        </w:rPr>
      </w:pPr>
      <w:r w:rsidRPr="000B0212">
        <w:rPr>
          <w:sz w:val="28"/>
          <w:szCs w:val="28"/>
          <w:lang w:val="kk-KZ"/>
        </w:rPr>
        <w:t xml:space="preserve"> б) жасалынған  тұжырымдар  жұмысты   орындау  барысында  алынған  материалдарға   жасалынуы  тиіс;</w:t>
      </w:r>
    </w:p>
    <w:p w:rsidR="00C55D65" w:rsidRPr="000B0212" w:rsidRDefault="00C55D65" w:rsidP="00BB12BF">
      <w:pPr>
        <w:ind w:firstLine="708"/>
        <w:jc w:val="both"/>
        <w:rPr>
          <w:sz w:val="28"/>
          <w:szCs w:val="28"/>
          <w:lang w:val="kk-KZ"/>
        </w:rPr>
      </w:pPr>
      <w:r w:rsidRPr="000B0212">
        <w:rPr>
          <w:sz w:val="28"/>
          <w:szCs w:val="28"/>
          <w:lang w:val="kk-KZ"/>
        </w:rPr>
        <w:t xml:space="preserve"> в) тұжырымдар  жалпы  тақырып  бойынша   жұмыс   басында   қойылған   міндеттерге   және  жоспарларға  сай  жасалынуы керек.</w:t>
      </w:r>
    </w:p>
    <w:p w:rsidR="00C55D65" w:rsidRPr="000B0212" w:rsidRDefault="00C55D65" w:rsidP="000B0212">
      <w:pPr>
        <w:jc w:val="both"/>
        <w:rPr>
          <w:b/>
          <w:sz w:val="28"/>
          <w:szCs w:val="28"/>
          <w:lang w:val="kk-KZ"/>
        </w:rPr>
      </w:pPr>
      <w:r w:rsidRPr="000B0212">
        <w:rPr>
          <w:sz w:val="28"/>
          <w:szCs w:val="28"/>
          <w:lang w:val="kk-KZ"/>
        </w:rPr>
        <w:t xml:space="preserve">       </w:t>
      </w:r>
      <w:r w:rsidR="00BB12BF">
        <w:rPr>
          <w:sz w:val="28"/>
          <w:szCs w:val="28"/>
          <w:lang w:val="kk-KZ"/>
        </w:rPr>
        <w:tab/>
      </w:r>
      <w:r w:rsidRPr="000B0212">
        <w:rPr>
          <w:sz w:val="28"/>
          <w:szCs w:val="28"/>
          <w:lang w:val="kk-KZ"/>
        </w:rPr>
        <w:t xml:space="preserve"> </w:t>
      </w:r>
      <w:r w:rsidRPr="000B0212">
        <w:rPr>
          <w:b/>
          <w:sz w:val="28"/>
          <w:szCs w:val="28"/>
          <w:lang w:val="kk-KZ"/>
        </w:rPr>
        <w:t>6.Алынған   нәтижелердің  маңыздылығы</w:t>
      </w:r>
    </w:p>
    <w:p w:rsidR="00C55D65" w:rsidRPr="000B0212" w:rsidRDefault="00C55D65" w:rsidP="000B0212">
      <w:pPr>
        <w:jc w:val="both"/>
        <w:rPr>
          <w:b/>
          <w:sz w:val="28"/>
          <w:szCs w:val="28"/>
          <w:lang w:val="kk-KZ"/>
        </w:rPr>
      </w:pPr>
      <w:r w:rsidRPr="000B0212">
        <w:rPr>
          <w:b/>
          <w:sz w:val="28"/>
          <w:szCs w:val="28"/>
          <w:lang w:val="kk-KZ"/>
        </w:rPr>
        <w:t xml:space="preserve">        </w:t>
      </w:r>
      <w:r w:rsidR="00BB12BF">
        <w:rPr>
          <w:b/>
          <w:sz w:val="28"/>
          <w:szCs w:val="28"/>
          <w:lang w:val="kk-KZ"/>
        </w:rPr>
        <w:tab/>
      </w:r>
      <w:r w:rsidRPr="000B0212">
        <w:rPr>
          <w:b/>
          <w:sz w:val="28"/>
          <w:szCs w:val="28"/>
          <w:lang w:val="kk-KZ"/>
        </w:rPr>
        <w:t>7.Курстық  жұмысты   орындау    нәтижесінде  алынған  материалдардың   пайдасы</w:t>
      </w:r>
    </w:p>
    <w:p w:rsidR="00C55D65" w:rsidRPr="000B0212" w:rsidRDefault="00C55D65" w:rsidP="000B0212">
      <w:pPr>
        <w:jc w:val="both"/>
        <w:rPr>
          <w:sz w:val="28"/>
          <w:szCs w:val="28"/>
          <w:lang w:val="kk-KZ"/>
        </w:rPr>
      </w:pPr>
      <w:r w:rsidRPr="000B0212">
        <w:rPr>
          <w:sz w:val="28"/>
          <w:szCs w:val="28"/>
          <w:lang w:val="kk-KZ"/>
        </w:rPr>
        <w:t xml:space="preserve">         Алынған  материалдарды  қай жерде,  қалай  және қандай  формаларда  пайдалануға  болатындығы,  олардың  басқа   жұмыстар</w:t>
      </w:r>
      <w:r w:rsidR="00201B04" w:rsidRPr="000B0212">
        <w:rPr>
          <w:sz w:val="28"/>
          <w:szCs w:val="28"/>
          <w:lang w:val="kk-KZ"/>
        </w:rPr>
        <w:t>д</w:t>
      </w:r>
      <w:r w:rsidRPr="000B0212">
        <w:rPr>
          <w:sz w:val="28"/>
          <w:szCs w:val="28"/>
          <w:lang w:val="kk-KZ"/>
        </w:rPr>
        <w:t>ан  артықшылықтары,  ұтымды жақтары  көрсетіледі.</w:t>
      </w:r>
    </w:p>
    <w:p w:rsidR="00C55D65" w:rsidRPr="000B0212" w:rsidRDefault="00C55D65" w:rsidP="000B0212">
      <w:pPr>
        <w:jc w:val="both"/>
        <w:rPr>
          <w:b/>
          <w:sz w:val="28"/>
          <w:szCs w:val="28"/>
          <w:lang w:val="kk-KZ"/>
        </w:rPr>
      </w:pPr>
      <w:r w:rsidRPr="000B0212">
        <w:rPr>
          <w:sz w:val="28"/>
          <w:szCs w:val="28"/>
          <w:lang w:val="kk-KZ"/>
        </w:rPr>
        <w:t xml:space="preserve">         </w:t>
      </w:r>
      <w:r w:rsidRPr="000B0212">
        <w:rPr>
          <w:b/>
          <w:sz w:val="28"/>
          <w:szCs w:val="28"/>
          <w:lang w:val="kk-KZ"/>
        </w:rPr>
        <w:t>Түсінік хат</w:t>
      </w:r>
    </w:p>
    <w:p w:rsidR="00C55D65" w:rsidRPr="000B0212" w:rsidRDefault="00C55D65" w:rsidP="000B0212">
      <w:pPr>
        <w:jc w:val="both"/>
        <w:rPr>
          <w:sz w:val="28"/>
          <w:szCs w:val="28"/>
          <w:lang w:val="kk-KZ"/>
        </w:rPr>
      </w:pPr>
      <w:r w:rsidRPr="000B0212">
        <w:rPr>
          <w:sz w:val="28"/>
          <w:szCs w:val="28"/>
          <w:lang w:val="kk-KZ"/>
        </w:rPr>
        <w:t xml:space="preserve">  Пән  бойынша   курстық  жұмыстың  түсінік  хаты  мына   элементтерден  тұрады.</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титуль  парағы (сыртқы беті)</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тапсырмалар</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аннотация (тұжырымдама)</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мазмұны</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нормативтік сілтемелер</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определения (анықтаулар)</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қысқартылған  белілер</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кіріспе</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қоршаған  орта  және  еңбекті  қорғау,  техника  қауіпсіздігі</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қорытынды</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пайдаланылған  әдебиеттер тізімі</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қосымшалар (сызба  нұсқалар,  программалық  құжаттар)</w:t>
      </w:r>
    </w:p>
    <w:p w:rsidR="00C55D65" w:rsidRPr="000B0212" w:rsidRDefault="00BB12BF" w:rsidP="00BB12BF">
      <w:pPr>
        <w:ind w:firstLine="708"/>
        <w:jc w:val="both"/>
        <w:rPr>
          <w:b/>
          <w:sz w:val="28"/>
          <w:szCs w:val="28"/>
          <w:lang w:val="kk-KZ"/>
        </w:rPr>
      </w:pPr>
      <w:r>
        <w:rPr>
          <w:b/>
          <w:sz w:val="28"/>
          <w:szCs w:val="28"/>
          <w:lang w:val="kk-KZ"/>
        </w:rPr>
        <w:t>1.</w:t>
      </w:r>
      <w:r w:rsidR="00C55D65" w:rsidRPr="000B0212">
        <w:rPr>
          <w:b/>
          <w:sz w:val="28"/>
          <w:szCs w:val="28"/>
          <w:lang w:val="kk-KZ"/>
        </w:rPr>
        <w:t>Титуль парағы (сыртқы  беті)</w:t>
      </w:r>
    </w:p>
    <w:p w:rsidR="00C55D65" w:rsidRPr="000B0212" w:rsidRDefault="00C55D65" w:rsidP="000B0212">
      <w:pPr>
        <w:jc w:val="both"/>
        <w:rPr>
          <w:sz w:val="28"/>
          <w:szCs w:val="28"/>
          <w:lang w:val="kk-KZ"/>
        </w:rPr>
      </w:pPr>
      <w:r w:rsidRPr="000B0212">
        <w:rPr>
          <w:b/>
          <w:sz w:val="28"/>
          <w:szCs w:val="28"/>
          <w:lang w:val="kk-KZ"/>
        </w:rPr>
        <w:t xml:space="preserve">        </w:t>
      </w:r>
      <w:r w:rsidR="00BB12BF">
        <w:rPr>
          <w:b/>
          <w:sz w:val="28"/>
          <w:szCs w:val="28"/>
          <w:lang w:val="kk-KZ"/>
        </w:rPr>
        <w:tab/>
      </w:r>
      <w:r w:rsidRPr="000B0212">
        <w:rPr>
          <w:sz w:val="28"/>
          <w:szCs w:val="28"/>
          <w:lang w:val="kk-KZ"/>
        </w:rPr>
        <w:t>Сыртқы беті (титуль парағы). А4 форматы  қағазына  толтырылады. Толтырылу  үлгісі ГОСТ 2.104 үлгісінде орындалады. (А қосымшасында келтірілген).Сыртқы бетінде (титуль парағында)  сөзді тасымалдауға   рұқсат  берілмейді және  тақырыптан кейін  нүкте қойылмайды.</w:t>
      </w:r>
    </w:p>
    <w:p w:rsidR="00C55D65" w:rsidRPr="000B0212" w:rsidRDefault="00C55D65" w:rsidP="000B0212">
      <w:pPr>
        <w:jc w:val="both"/>
        <w:rPr>
          <w:b/>
          <w:sz w:val="28"/>
          <w:szCs w:val="28"/>
          <w:lang w:val="kk-KZ"/>
        </w:rPr>
      </w:pPr>
      <w:r w:rsidRPr="000B0212">
        <w:rPr>
          <w:b/>
          <w:sz w:val="28"/>
          <w:szCs w:val="28"/>
          <w:lang w:val="kk-KZ"/>
        </w:rPr>
        <w:t xml:space="preserve">        2.Тапсырма</w:t>
      </w:r>
    </w:p>
    <w:p w:rsidR="00C55D65" w:rsidRPr="000B0212" w:rsidRDefault="00C55D65" w:rsidP="000B0212">
      <w:pPr>
        <w:jc w:val="both"/>
        <w:rPr>
          <w:sz w:val="28"/>
          <w:szCs w:val="28"/>
          <w:lang w:val="kk-KZ"/>
        </w:rPr>
      </w:pPr>
      <w:r w:rsidRPr="000B0212">
        <w:rPr>
          <w:b/>
          <w:sz w:val="28"/>
          <w:szCs w:val="28"/>
          <w:lang w:val="kk-KZ"/>
        </w:rPr>
        <w:t xml:space="preserve">        </w:t>
      </w:r>
      <w:r w:rsidRPr="000B0212">
        <w:rPr>
          <w:sz w:val="28"/>
          <w:szCs w:val="28"/>
          <w:lang w:val="kk-KZ"/>
        </w:rPr>
        <w:t>Орындалатын  курстық  жұмыстардың  тапсырмасы  оқу  процессінің  кестесі   бойынша  семестр  барысында  алғашқы   аптадан  бастап  беріледі. Берілетін  тапсырмада  орындалатын  курстық  жұмыстың  тақырыбы,  бөлімдері,  жұмыстың  орындалу  уақыты, қорғауға  әкелу уақыты,  жетекшінің  аты,  жөні,  қызметі және  тапсырманың  берілген  күні көрсетіледі.</w:t>
      </w:r>
    </w:p>
    <w:p w:rsidR="00C55D65" w:rsidRPr="000B0212" w:rsidRDefault="00C55D65" w:rsidP="000B0212">
      <w:pPr>
        <w:jc w:val="both"/>
        <w:rPr>
          <w:sz w:val="28"/>
          <w:szCs w:val="28"/>
          <w:lang w:val="kk-KZ"/>
        </w:rPr>
      </w:pPr>
      <w:r w:rsidRPr="000B0212">
        <w:rPr>
          <w:sz w:val="28"/>
          <w:szCs w:val="28"/>
          <w:lang w:val="kk-KZ"/>
        </w:rPr>
        <w:t xml:space="preserve">        Берілетін тапсырмада  сонымен  қатар  курстық  жұмыстардың  тақырыптары  әдістемелік  және  ғылымилылығы  жағынан  студенттердің  білім  деңгейіне  сай  болғаны  дұрыс.Тапсырма  арнайы  бөлек  парақта  толтырылады. (Қосымша Б).Студенттер  тапсырманы алған  күні  алғаны  жөнінде  белгі  қалдырады (қолын қояды).</w:t>
      </w:r>
    </w:p>
    <w:p w:rsidR="00C55D65" w:rsidRPr="000B0212" w:rsidRDefault="00C55D65" w:rsidP="000B0212">
      <w:pPr>
        <w:jc w:val="both"/>
        <w:rPr>
          <w:b/>
          <w:sz w:val="28"/>
          <w:szCs w:val="28"/>
          <w:lang w:val="kk-KZ"/>
        </w:rPr>
      </w:pPr>
      <w:r w:rsidRPr="000B0212">
        <w:rPr>
          <w:b/>
          <w:sz w:val="28"/>
          <w:szCs w:val="28"/>
          <w:lang w:val="kk-KZ"/>
        </w:rPr>
        <w:lastRenderedPageBreak/>
        <w:t xml:space="preserve">        3.Аннотация (тұжырымдама)</w:t>
      </w:r>
    </w:p>
    <w:p w:rsidR="00C55D65" w:rsidRPr="000B0212" w:rsidRDefault="00C55D65" w:rsidP="000B0212">
      <w:pPr>
        <w:jc w:val="both"/>
        <w:rPr>
          <w:sz w:val="28"/>
          <w:szCs w:val="28"/>
          <w:lang w:val="kk-KZ"/>
        </w:rPr>
      </w:pPr>
      <w:r w:rsidRPr="000B0212">
        <w:rPr>
          <w:sz w:val="28"/>
          <w:szCs w:val="28"/>
          <w:lang w:val="kk-KZ"/>
        </w:rPr>
        <w:t xml:space="preserve">        Аннатоция  бөлімінде  орындалған  курстық  жұмыстың  негізгі  мазмұны   жайлы  қысқаша  мәлімдемелер  беріледі.Курстық жұмыстың   көлемі, сызба  нұсқалар,  қосымшалар  туралы  келтіріледі.</w:t>
      </w:r>
    </w:p>
    <w:p w:rsidR="00C55D65" w:rsidRPr="000B0212" w:rsidRDefault="00C55D65" w:rsidP="000B0212">
      <w:pPr>
        <w:jc w:val="both"/>
        <w:rPr>
          <w:b/>
          <w:sz w:val="28"/>
          <w:szCs w:val="28"/>
          <w:lang w:val="kk-KZ"/>
        </w:rPr>
      </w:pPr>
      <w:r w:rsidRPr="000B0212">
        <w:rPr>
          <w:b/>
          <w:sz w:val="28"/>
          <w:szCs w:val="28"/>
          <w:lang w:val="kk-KZ"/>
        </w:rPr>
        <w:t xml:space="preserve">       4.Мазмұны</w:t>
      </w:r>
    </w:p>
    <w:p w:rsidR="00C55D65" w:rsidRPr="000B0212" w:rsidRDefault="00C55D65" w:rsidP="000B0212">
      <w:pPr>
        <w:jc w:val="both"/>
        <w:rPr>
          <w:sz w:val="28"/>
          <w:szCs w:val="28"/>
          <w:lang w:val="kk-KZ"/>
        </w:rPr>
      </w:pPr>
      <w:r w:rsidRPr="000B0212">
        <w:rPr>
          <w:b/>
          <w:sz w:val="28"/>
          <w:szCs w:val="28"/>
          <w:lang w:val="kk-KZ"/>
        </w:rPr>
        <w:t xml:space="preserve">       </w:t>
      </w:r>
      <w:r w:rsidRPr="000B0212">
        <w:rPr>
          <w:sz w:val="28"/>
          <w:szCs w:val="28"/>
          <w:lang w:val="kk-KZ"/>
        </w:rPr>
        <w:t>«Мазмұны» деген  сөз  ортада  жазылады.</w:t>
      </w:r>
    </w:p>
    <w:p w:rsidR="00C55D65" w:rsidRPr="000B0212" w:rsidRDefault="00C55D65" w:rsidP="000B0212">
      <w:pPr>
        <w:jc w:val="both"/>
        <w:rPr>
          <w:sz w:val="28"/>
          <w:szCs w:val="28"/>
          <w:lang w:val="kk-KZ"/>
        </w:rPr>
      </w:pPr>
      <w:r w:rsidRPr="000B0212">
        <w:rPr>
          <w:sz w:val="28"/>
          <w:szCs w:val="28"/>
          <w:lang w:val="kk-KZ"/>
        </w:rPr>
        <w:t xml:space="preserve">       Мазмұнында  орындалған  курстық  жұмыстың  бөлімдерінің  реттері,  бөлім  тақырыптары және  қай  бетте  екендігі  көрсетіледі.</w:t>
      </w:r>
    </w:p>
    <w:p w:rsidR="00C55D65" w:rsidRPr="000B0212" w:rsidRDefault="00C55D65" w:rsidP="000B0212">
      <w:pPr>
        <w:jc w:val="both"/>
        <w:rPr>
          <w:b/>
          <w:sz w:val="28"/>
          <w:szCs w:val="28"/>
          <w:lang w:val="kk-KZ"/>
        </w:rPr>
      </w:pPr>
      <w:r w:rsidRPr="000B0212">
        <w:rPr>
          <w:b/>
          <w:sz w:val="28"/>
          <w:szCs w:val="28"/>
          <w:lang w:val="kk-KZ"/>
        </w:rPr>
        <w:t xml:space="preserve">       5. Нормативті  сілтемелер</w:t>
      </w:r>
    </w:p>
    <w:p w:rsidR="00C55D65" w:rsidRPr="000B0212" w:rsidRDefault="00C55D65" w:rsidP="000B0212">
      <w:pPr>
        <w:jc w:val="both"/>
        <w:rPr>
          <w:sz w:val="28"/>
          <w:szCs w:val="28"/>
          <w:lang w:val="kk-KZ"/>
        </w:rPr>
      </w:pPr>
      <w:r w:rsidRPr="000B0212">
        <w:rPr>
          <w:sz w:val="28"/>
          <w:szCs w:val="28"/>
          <w:lang w:val="kk-KZ"/>
        </w:rPr>
        <w:t xml:space="preserve">       Курстық  жұмыс барысында  нормативті  құжаттарға   сілтемелер  жасалынса  көрсетіледі.Мына  сөздерден  басталады «Орындалған  курстық  жұмыста  мына  төмендегі  құжаттарға  сілтемелер жасалынды......». Нормативті  құжаттар  былай  белгіленеді.</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техникалық  регламент</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мемлекеттік стандарт (СТ РК)</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мемлекетаралық стандарт (ГОСТ)</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халықаралық стандарт</w:t>
      </w:r>
    </w:p>
    <w:p w:rsidR="00C55D65" w:rsidRPr="000B0212" w:rsidRDefault="00C55D65" w:rsidP="00BB12BF">
      <w:pPr>
        <w:numPr>
          <w:ilvl w:val="0"/>
          <w:numId w:val="2"/>
        </w:numPr>
        <w:ind w:left="0" w:firstLine="0"/>
        <w:jc w:val="both"/>
        <w:rPr>
          <w:sz w:val="28"/>
          <w:szCs w:val="28"/>
          <w:lang w:val="kk-KZ"/>
        </w:rPr>
      </w:pPr>
      <w:r w:rsidRPr="000B0212">
        <w:rPr>
          <w:sz w:val="28"/>
          <w:szCs w:val="28"/>
          <w:lang w:val="kk-KZ"/>
        </w:rPr>
        <w:t>техникалық жағдай</w:t>
      </w:r>
    </w:p>
    <w:p w:rsidR="00C55D65" w:rsidRPr="000B0212" w:rsidRDefault="00C55D65" w:rsidP="000B0212">
      <w:pPr>
        <w:jc w:val="both"/>
        <w:rPr>
          <w:b/>
          <w:sz w:val="28"/>
          <w:szCs w:val="28"/>
          <w:lang w:val="kk-KZ"/>
        </w:rPr>
      </w:pPr>
      <w:r w:rsidRPr="000B0212">
        <w:rPr>
          <w:sz w:val="28"/>
          <w:szCs w:val="28"/>
          <w:lang w:val="kk-KZ"/>
        </w:rPr>
        <w:t xml:space="preserve">       </w:t>
      </w:r>
      <w:r w:rsidRPr="000B0212">
        <w:rPr>
          <w:b/>
          <w:sz w:val="28"/>
          <w:szCs w:val="28"/>
          <w:lang w:val="kk-KZ"/>
        </w:rPr>
        <w:t>6.Анықтамалар</w:t>
      </w:r>
    </w:p>
    <w:p w:rsidR="00C55D65" w:rsidRPr="000B0212" w:rsidRDefault="00C55D65" w:rsidP="000B0212">
      <w:pPr>
        <w:jc w:val="both"/>
        <w:rPr>
          <w:sz w:val="28"/>
          <w:szCs w:val="28"/>
          <w:lang w:val="kk-KZ"/>
        </w:rPr>
      </w:pPr>
      <w:r w:rsidRPr="000B0212">
        <w:rPr>
          <w:sz w:val="28"/>
          <w:szCs w:val="28"/>
          <w:lang w:val="kk-KZ"/>
        </w:rPr>
        <w:t xml:space="preserve">       Бұл  бөлімде  курстық  жұмыста  пайдаланылған  термин  сөздерге  анықтамалар  беріледі.</w:t>
      </w:r>
    </w:p>
    <w:p w:rsidR="00C55D65" w:rsidRPr="000B0212" w:rsidRDefault="00C55D65" w:rsidP="000B0212">
      <w:pPr>
        <w:jc w:val="both"/>
        <w:rPr>
          <w:b/>
          <w:sz w:val="28"/>
          <w:szCs w:val="28"/>
          <w:lang w:val="kk-KZ"/>
        </w:rPr>
      </w:pPr>
      <w:r w:rsidRPr="000B0212">
        <w:rPr>
          <w:b/>
          <w:sz w:val="28"/>
          <w:szCs w:val="28"/>
          <w:lang w:val="kk-KZ"/>
        </w:rPr>
        <w:t xml:space="preserve">      7.Қысқартылған  белгілер</w:t>
      </w:r>
    </w:p>
    <w:p w:rsidR="00C55D65" w:rsidRPr="000B0212" w:rsidRDefault="00C55D65" w:rsidP="000B0212">
      <w:pPr>
        <w:jc w:val="both"/>
        <w:rPr>
          <w:sz w:val="28"/>
          <w:szCs w:val="28"/>
          <w:lang w:val="kk-KZ"/>
        </w:rPr>
      </w:pPr>
      <w:r w:rsidRPr="000B0212">
        <w:rPr>
          <w:b/>
          <w:sz w:val="28"/>
          <w:szCs w:val="28"/>
          <w:lang w:val="kk-KZ"/>
        </w:rPr>
        <w:t xml:space="preserve">      </w:t>
      </w:r>
      <w:r w:rsidRPr="000B0212">
        <w:rPr>
          <w:sz w:val="28"/>
          <w:szCs w:val="28"/>
          <w:lang w:val="kk-KZ"/>
        </w:rPr>
        <w:t>Нормативтік  құжаттарға таңба, қысқартылған белгілер сәйкес келуі керек.Курстық  жұмыста  қолданылған  қысқартылған  белгілер  түсінікті   болғаны  дұрыс.</w:t>
      </w:r>
    </w:p>
    <w:p w:rsidR="00C55D65" w:rsidRPr="000B0212" w:rsidRDefault="00F61C17" w:rsidP="000B0212">
      <w:pPr>
        <w:jc w:val="both"/>
        <w:rPr>
          <w:b/>
          <w:sz w:val="28"/>
          <w:szCs w:val="28"/>
          <w:lang w:val="kk-KZ"/>
        </w:rPr>
      </w:pPr>
      <w:r>
        <w:rPr>
          <w:b/>
          <w:sz w:val="28"/>
          <w:szCs w:val="28"/>
          <w:lang w:val="kk-KZ"/>
        </w:rPr>
        <w:t xml:space="preserve">      </w:t>
      </w:r>
      <w:r w:rsidR="00C55D65" w:rsidRPr="000B0212">
        <w:rPr>
          <w:b/>
          <w:sz w:val="28"/>
          <w:szCs w:val="28"/>
          <w:lang w:val="kk-KZ"/>
        </w:rPr>
        <w:t>8.Кіріспе</w:t>
      </w:r>
    </w:p>
    <w:p w:rsidR="00C55D65" w:rsidRPr="000B0212" w:rsidRDefault="00C55D65" w:rsidP="000B0212">
      <w:pPr>
        <w:jc w:val="both"/>
        <w:rPr>
          <w:sz w:val="28"/>
          <w:szCs w:val="28"/>
          <w:lang w:val="kk-KZ"/>
        </w:rPr>
      </w:pPr>
      <w:r w:rsidRPr="000B0212">
        <w:rPr>
          <w:sz w:val="28"/>
          <w:szCs w:val="28"/>
          <w:lang w:val="kk-KZ"/>
        </w:rPr>
        <w:t xml:space="preserve">      Бөлімде салалардың  дамуы,  технологияның  және  техниканың  дамуының  тақырыпқа   байланыстылығы,  жұмыстың  ғылымилығы  және  маңыздылығы   көрсетіледі. Кірспеге рет номері   қойылмайды.</w:t>
      </w:r>
    </w:p>
    <w:p w:rsidR="00C55D65" w:rsidRPr="000B0212" w:rsidRDefault="00C55D65" w:rsidP="000B0212">
      <w:pPr>
        <w:rPr>
          <w:b/>
          <w:sz w:val="28"/>
          <w:szCs w:val="28"/>
          <w:lang w:val="kk-KZ"/>
        </w:rPr>
      </w:pPr>
      <w:r w:rsidRPr="000B0212">
        <w:rPr>
          <w:b/>
          <w:sz w:val="28"/>
          <w:szCs w:val="28"/>
          <w:lang w:val="kk-KZ"/>
        </w:rPr>
        <w:t xml:space="preserve">     </w:t>
      </w:r>
      <w:r w:rsidR="00F61C17">
        <w:rPr>
          <w:b/>
          <w:sz w:val="28"/>
          <w:szCs w:val="28"/>
          <w:lang w:val="kk-KZ"/>
        </w:rPr>
        <w:t xml:space="preserve"> </w:t>
      </w:r>
      <w:r w:rsidRPr="000B0212">
        <w:rPr>
          <w:b/>
          <w:sz w:val="28"/>
          <w:szCs w:val="28"/>
          <w:lang w:val="kk-KZ"/>
        </w:rPr>
        <w:t>9. Қойылатын  талаптар</w:t>
      </w:r>
    </w:p>
    <w:p w:rsidR="00C55D65" w:rsidRPr="000B0212" w:rsidRDefault="00F61C17" w:rsidP="000B0212">
      <w:pPr>
        <w:jc w:val="both"/>
        <w:rPr>
          <w:sz w:val="28"/>
          <w:szCs w:val="28"/>
          <w:lang w:val="kk-KZ"/>
        </w:rPr>
      </w:pPr>
      <w:r>
        <w:rPr>
          <w:sz w:val="28"/>
          <w:szCs w:val="28"/>
          <w:lang w:val="kk-KZ"/>
        </w:rPr>
        <w:t xml:space="preserve">      </w:t>
      </w:r>
      <w:r w:rsidR="00C55D65" w:rsidRPr="000B0212">
        <w:rPr>
          <w:sz w:val="28"/>
          <w:szCs w:val="28"/>
          <w:lang w:val="kk-KZ"/>
        </w:rPr>
        <w:t>Пән  бойынша   перспективті  сұрақтар   орындалатын  курстық  жұмыста  толық   қымтылады.Келесі  бетке   текстке,  тарауға  сәйкес  беттерді   көрсетілген  маз</w:t>
      </w:r>
      <w:r w:rsidR="00201B04" w:rsidRPr="000B0212">
        <w:rPr>
          <w:sz w:val="28"/>
          <w:szCs w:val="28"/>
          <w:lang w:val="kk-KZ"/>
        </w:rPr>
        <w:t>мұны   болуы керек.</w:t>
      </w:r>
      <w:r w:rsidR="00DD54DB" w:rsidRPr="000B0212">
        <w:rPr>
          <w:sz w:val="28"/>
          <w:szCs w:val="28"/>
          <w:lang w:val="kk-KZ"/>
        </w:rPr>
        <w:t xml:space="preserve"> </w:t>
      </w:r>
      <w:r w:rsidR="00201B04" w:rsidRPr="000B0212">
        <w:rPr>
          <w:sz w:val="28"/>
          <w:szCs w:val="28"/>
          <w:lang w:val="kk-KZ"/>
        </w:rPr>
        <w:t>Microsoft W</w:t>
      </w:r>
      <w:r w:rsidR="00C55D65" w:rsidRPr="000B0212">
        <w:rPr>
          <w:sz w:val="28"/>
          <w:szCs w:val="28"/>
          <w:lang w:val="kk-KZ"/>
        </w:rPr>
        <w:t>ord  редакторы ( нұсқа 6.0 және жоғары).</w:t>
      </w:r>
      <w:r w:rsidR="00DD54DB" w:rsidRPr="000B0212">
        <w:rPr>
          <w:sz w:val="28"/>
          <w:szCs w:val="28"/>
          <w:lang w:val="kk-KZ"/>
        </w:rPr>
        <w:t xml:space="preserve"> </w:t>
      </w:r>
      <w:r w:rsidR="00C55D65" w:rsidRPr="000B0212">
        <w:rPr>
          <w:sz w:val="28"/>
          <w:szCs w:val="28"/>
          <w:lang w:val="kk-KZ"/>
        </w:rPr>
        <w:t xml:space="preserve">Шрифт  түрі  «Times New Roman», Кегель №14, қатар </w:t>
      </w:r>
      <w:r w:rsidR="00DD54DB" w:rsidRPr="000B0212">
        <w:rPr>
          <w:sz w:val="28"/>
          <w:szCs w:val="28"/>
          <w:lang w:val="kk-KZ"/>
        </w:rPr>
        <w:t xml:space="preserve"> аралығы  1. </w:t>
      </w:r>
      <w:r w:rsidR="00C55D65" w:rsidRPr="000B0212">
        <w:rPr>
          <w:sz w:val="28"/>
          <w:szCs w:val="28"/>
          <w:lang w:val="kk-KZ"/>
        </w:rPr>
        <w:t>Сол  жағынан  - 30</w:t>
      </w:r>
      <w:r w:rsidR="00DD54DB" w:rsidRPr="000B0212">
        <w:rPr>
          <w:sz w:val="28"/>
          <w:szCs w:val="28"/>
          <w:lang w:val="kk-KZ"/>
        </w:rPr>
        <w:t xml:space="preserve"> </w:t>
      </w:r>
      <w:r w:rsidR="00C55D65" w:rsidRPr="000B0212">
        <w:rPr>
          <w:sz w:val="28"/>
          <w:szCs w:val="28"/>
          <w:lang w:val="kk-KZ"/>
        </w:rPr>
        <w:t>мм,  оң  жағынан – 10</w:t>
      </w:r>
      <w:r w:rsidR="00DD54DB" w:rsidRPr="000B0212">
        <w:rPr>
          <w:sz w:val="28"/>
          <w:szCs w:val="28"/>
          <w:lang w:val="kk-KZ"/>
        </w:rPr>
        <w:t xml:space="preserve"> </w:t>
      </w:r>
      <w:r w:rsidR="00C55D65" w:rsidRPr="000B0212">
        <w:rPr>
          <w:sz w:val="28"/>
          <w:szCs w:val="28"/>
          <w:lang w:val="kk-KZ"/>
        </w:rPr>
        <w:t>мм,  жоғары  жағы – 20мм, төменгі жағынан – 2</w:t>
      </w:r>
      <w:r w:rsidR="00DD54DB" w:rsidRPr="000B0212">
        <w:rPr>
          <w:sz w:val="28"/>
          <w:szCs w:val="28"/>
          <w:lang w:val="kk-KZ"/>
        </w:rPr>
        <w:t>5</w:t>
      </w:r>
      <w:r w:rsidR="00C55D65" w:rsidRPr="000B0212">
        <w:rPr>
          <w:sz w:val="28"/>
          <w:szCs w:val="28"/>
          <w:lang w:val="kk-KZ"/>
        </w:rPr>
        <w:t xml:space="preserve"> мм.</w:t>
      </w:r>
      <w:r w:rsidR="00DD54DB" w:rsidRPr="000B0212">
        <w:rPr>
          <w:sz w:val="28"/>
          <w:szCs w:val="28"/>
          <w:lang w:val="kk-KZ"/>
        </w:rPr>
        <w:t xml:space="preserve"> </w:t>
      </w:r>
      <w:r w:rsidR="00C55D65" w:rsidRPr="000B0212">
        <w:rPr>
          <w:sz w:val="28"/>
          <w:szCs w:val="28"/>
          <w:lang w:val="kk-KZ"/>
        </w:rPr>
        <w:t>Абзац жол   төртінші таңбадан  басталады.Курстық  жұмыстың  номерлері  араб  сандарымен  жүргізіліп,  төменгі   жағының   ортасында   нүктесіз  қойылады.</w:t>
      </w:r>
      <w:r w:rsidR="00DD54DB" w:rsidRPr="000B0212">
        <w:rPr>
          <w:sz w:val="28"/>
          <w:szCs w:val="28"/>
          <w:lang w:val="kk-KZ"/>
        </w:rPr>
        <w:t xml:space="preserve"> </w:t>
      </w:r>
      <w:r w:rsidR="00C55D65" w:rsidRPr="000B0212">
        <w:rPr>
          <w:sz w:val="28"/>
          <w:szCs w:val="28"/>
          <w:lang w:val="kk-KZ"/>
        </w:rPr>
        <w:t>Курстық жұмысқа  2 – 3  ызба  нұсқа  дайындалғаны  дұрыс.</w:t>
      </w:r>
      <w:r w:rsidR="00DD54DB" w:rsidRPr="000B0212">
        <w:rPr>
          <w:sz w:val="28"/>
          <w:szCs w:val="28"/>
          <w:lang w:val="kk-KZ"/>
        </w:rPr>
        <w:t xml:space="preserve"> Курстық  жұмыстың  көлемі  20</w:t>
      </w:r>
      <w:r w:rsidR="00C55D65" w:rsidRPr="000B0212">
        <w:rPr>
          <w:sz w:val="28"/>
          <w:szCs w:val="28"/>
          <w:lang w:val="kk-KZ"/>
        </w:rPr>
        <w:t xml:space="preserve"> – 25 бет.</w:t>
      </w:r>
    </w:p>
    <w:p w:rsidR="00C55D65" w:rsidRPr="000B0212" w:rsidRDefault="00C55D65" w:rsidP="000B0212">
      <w:pPr>
        <w:rPr>
          <w:b/>
          <w:sz w:val="28"/>
          <w:szCs w:val="28"/>
          <w:lang w:val="kk-KZ"/>
        </w:rPr>
      </w:pPr>
      <w:r w:rsidRPr="000B0212">
        <w:rPr>
          <w:sz w:val="28"/>
          <w:szCs w:val="28"/>
          <w:lang w:val="kk-KZ"/>
        </w:rPr>
        <w:t xml:space="preserve">       </w:t>
      </w:r>
      <w:r w:rsidRPr="000B0212">
        <w:rPr>
          <w:b/>
          <w:sz w:val="28"/>
          <w:szCs w:val="28"/>
          <w:lang w:val="kk-KZ"/>
        </w:rPr>
        <w:t>10. Қоршаған  орта  және  еңбекті   қорғау,  техника   қауіпсіздігі   бөлімінде  курстық жұмыстың  тақырыбына   байланысты   ашылып  көрсетіледі.</w:t>
      </w:r>
    </w:p>
    <w:p w:rsidR="00C55D65" w:rsidRPr="000B0212" w:rsidRDefault="00C55D65" w:rsidP="000B0212">
      <w:pPr>
        <w:rPr>
          <w:b/>
          <w:sz w:val="28"/>
          <w:szCs w:val="28"/>
          <w:lang w:val="kk-KZ"/>
        </w:rPr>
      </w:pPr>
      <w:r w:rsidRPr="000B0212">
        <w:rPr>
          <w:b/>
          <w:sz w:val="28"/>
          <w:szCs w:val="28"/>
          <w:lang w:val="kk-KZ"/>
        </w:rPr>
        <w:t xml:space="preserve">       11. Қорытынды</w:t>
      </w:r>
    </w:p>
    <w:p w:rsidR="00C55D65" w:rsidRPr="000B0212" w:rsidRDefault="00C55D65" w:rsidP="000B0212">
      <w:pPr>
        <w:jc w:val="both"/>
        <w:rPr>
          <w:sz w:val="28"/>
          <w:szCs w:val="28"/>
          <w:lang w:val="kk-KZ"/>
        </w:rPr>
      </w:pPr>
      <w:r w:rsidRPr="000B0212">
        <w:rPr>
          <w:b/>
          <w:sz w:val="28"/>
          <w:szCs w:val="28"/>
          <w:lang w:val="kk-KZ"/>
        </w:rPr>
        <w:lastRenderedPageBreak/>
        <w:t xml:space="preserve">        </w:t>
      </w:r>
      <w:r w:rsidRPr="000B0212">
        <w:rPr>
          <w:sz w:val="28"/>
          <w:szCs w:val="28"/>
          <w:lang w:val="kk-KZ"/>
        </w:rPr>
        <w:t>Орындалған        курстық       жұмыстың     барысы,     нәтижесі,     қорытындысы  жасалынады.</w:t>
      </w:r>
    </w:p>
    <w:p w:rsidR="00C55D65" w:rsidRPr="000B0212" w:rsidRDefault="00C55D65" w:rsidP="000B0212">
      <w:pPr>
        <w:rPr>
          <w:b/>
          <w:sz w:val="28"/>
          <w:szCs w:val="28"/>
          <w:lang w:val="kk-KZ"/>
        </w:rPr>
      </w:pPr>
      <w:r w:rsidRPr="000B0212">
        <w:rPr>
          <w:sz w:val="28"/>
          <w:szCs w:val="28"/>
          <w:lang w:val="kk-KZ"/>
        </w:rPr>
        <w:t xml:space="preserve">       </w:t>
      </w:r>
      <w:r w:rsidRPr="000B0212">
        <w:rPr>
          <w:b/>
          <w:sz w:val="28"/>
          <w:szCs w:val="28"/>
          <w:lang w:val="kk-KZ"/>
        </w:rPr>
        <w:t>12.Пайдаланылған  әдебиеттер тізімі</w:t>
      </w:r>
    </w:p>
    <w:p w:rsidR="00C55D65" w:rsidRPr="000B0212" w:rsidRDefault="00C55D65" w:rsidP="000B0212">
      <w:pPr>
        <w:jc w:val="both"/>
        <w:rPr>
          <w:sz w:val="28"/>
          <w:szCs w:val="28"/>
          <w:lang w:val="kk-KZ"/>
        </w:rPr>
      </w:pPr>
      <w:r w:rsidRPr="000B0212">
        <w:rPr>
          <w:b/>
          <w:sz w:val="28"/>
          <w:szCs w:val="28"/>
          <w:lang w:val="kk-KZ"/>
        </w:rPr>
        <w:t xml:space="preserve">       </w:t>
      </w:r>
      <w:r w:rsidRPr="000B0212">
        <w:rPr>
          <w:sz w:val="28"/>
          <w:szCs w:val="28"/>
          <w:lang w:val="kk-KZ"/>
        </w:rPr>
        <w:t>Қолданылған        әдебиеттердің        барлығы        альфавит   бойынша   беріледі.  Библиографиялық   анықтама  ГОСТ  7.1. талабы   бойынша   орындалады.</w:t>
      </w:r>
    </w:p>
    <w:p w:rsidR="00C55D65" w:rsidRPr="000B0212" w:rsidRDefault="00C55D65" w:rsidP="000B0212">
      <w:pPr>
        <w:jc w:val="both"/>
        <w:rPr>
          <w:b/>
          <w:sz w:val="28"/>
          <w:szCs w:val="28"/>
          <w:lang w:val="kk-KZ"/>
        </w:rPr>
      </w:pPr>
      <w:r w:rsidRPr="000B0212">
        <w:rPr>
          <w:sz w:val="28"/>
          <w:szCs w:val="28"/>
          <w:lang w:val="kk-KZ"/>
        </w:rPr>
        <w:t xml:space="preserve">       </w:t>
      </w:r>
      <w:r w:rsidRPr="000B0212">
        <w:rPr>
          <w:b/>
          <w:sz w:val="28"/>
          <w:szCs w:val="28"/>
          <w:lang w:val="kk-KZ"/>
        </w:rPr>
        <w:t>13. Қосымшалар (сызба  нұсқа,  кестелер,  программалық  құжаттар)</w:t>
      </w:r>
    </w:p>
    <w:p w:rsidR="00C55D65" w:rsidRPr="000B0212" w:rsidRDefault="00C55D65" w:rsidP="000B0212">
      <w:pPr>
        <w:jc w:val="both"/>
        <w:rPr>
          <w:sz w:val="28"/>
          <w:szCs w:val="28"/>
          <w:lang w:val="kk-KZ"/>
        </w:rPr>
      </w:pPr>
      <w:r w:rsidRPr="000B0212">
        <w:rPr>
          <w:sz w:val="28"/>
          <w:szCs w:val="28"/>
          <w:lang w:val="kk-KZ"/>
        </w:rPr>
        <w:t xml:space="preserve">       Түсінік хатқа  толықтыру  ретінде   қосымшалар беріледі. Нормативтік  құжаттардың  реті,  таблицалар,  статистикалық  мәліметтер,  қондырғылардың  анықтамалары  көрсетіледі.</w:t>
      </w:r>
    </w:p>
    <w:p w:rsidR="00C55D65" w:rsidRPr="000B0212" w:rsidRDefault="00C55D65" w:rsidP="000B0212">
      <w:pPr>
        <w:rPr>
          <w:b/>
          <w:sz w:val="28"/>
          <w:szCs w:val="28"/>
          <w:lang w:val="kk-KZ"/>
        </w:rPr>
      </w:pPr>
    </w:p>
    <w:p w:rsidR="00E936B8" w:rsidRPr="000B0212" w:rsidRDefault="00C55D65" w:rsidP="000B0212">
      <w:pPr>
        <w:jc w:val="center"/>
        <w:rPr>
          <w:b/>
          <w:sz w:val="28"/>
          <w:szCs w:val="28"/>
          <w:lang w:val="kk-KZ"/>
        </w:rPr>
      </w:pPr>
      <w:r w:rsidRPr="000B0212">
        <w:rPr>
          <w:b/>
          <w:sz w:val="28"/>
          <w:szCs w:val="28"/>
          <w:lang w:val="kk-KZ"/>
        </w:rPr>
        <w:t>«</w:t>
      </w:r>
      <w:r w:rsidR="004F7426" w:rsidRPr="000B0212">
        <w:rPr>
          <w:b/>
          <w:sz w:val="28"/>
          <w:szCs w:val="28"/>
          <w:lang w:val="kk-KZ"/>
        </w:rPr>
        <w:t>Зоология</w:t>
      </w:r>
      <w:r w:rsidRPr="000B0212">
        <w:rPr>
          <w:b/>
          <w:sz w:val="28"/>
          <w:szCs w:val="28"/>
          <w:lang w:val="kk-KZ"/>
        </w:rPr>
        <w:t>» пәні   бойынша  курстық  жұмыстардың  тақырыптары</w:t>
      </w:r>
    </w:p>
    <w:p w:rsidR="006F0CCB" w:rsidRPr="000B0212" w:rsidRDefault="006F0CCB" w:rsidP="000B0212">
      <w:pPr>
        <w:jc w:val="center"/>
        <w:rPr>
          <w:b/>
          <w:sz w:val="28"/>
          <w:szCs w:val="28"/>
          <w:lang w:val="kk-KZ"/>
        </w:rPr>
      </w:pPr>
    </w:p>
    <w:p w:rsidR="006F0CCB" w:rsidRPr="000B0212" w:rsidRDefault="006F0CCB" w:rsidP="00536AEA">
      <w:pPr>
        <w:tabs>
          <w:tab w:val="left" w:pos="284"/>
          <w:tab w:val="left" w:pos="8820"/>
          <w:tab w:val="left" w:pos="9000"/>
          <w:tab w:val="left" w:pos="9360"/>
        </w:tabs>
        <w:jc w:val="both"/>
        <w:rPr>
          <w:sz w:val="28"/>
          <w:szCs w:val="28"/>
          <w:lang w:val="kk-KZ"/>
        </w:rPr>
      </w:pPr>
      <w:r w:rsidRPr="000B0212">
        <w:rPr>
          <w:sz w:val="28"/>
          <w:szCs w:val="28"/>
          <w:lang w:val="kk-KZ"/>
        </w:rPr>
        <w:t>1.  Зоологияның даму тарихы</w:t>
      </w:r>
    </w:p>
    <w:p w:rsidR="006F0CCB" w:rsidRPr="000B0212" w:rsidRDefault="006F0CCB" w:rsidP="00536AEA">
      <w:pPr>
        <w:tabs>
          <w:tab w:val="left" w:pos="284"/>
          <w:tab w:val="left" w:pos="8820"/>
          <w:tab w:val="left" w:pos="9000"/>
          <w:tab w:val="left" w:pos="9360"/>
        </w:tabs>
        <w:jc w:val="both"/>
        <w:rPr>
          <w:sz w:val="28"/>
          <w:szCs w:val="28"/>
          <w:lang w:val="kk-KZ"/>
        </w:rPr>
      </w:pPr>
      <w:r w:rsidRPr="000B0212">
        <w:rPr>
          <w:sz w:val="28"/>
          <w:szCs w:val="28"/>
          <w:lang w:val="kk-KZ"/>
        </w:rPr>
        <w:t>2. Жануарлар әлемінің жүйесі</w:t>
      </w:r>
    </w:p>
    <w:p w:rsidR="006F0CCB" w:rsidRPr="000B0212" w:rsidRDefault="006F0CCB" w:rsidP="00536AEA">
      <w:pPr>
        <w:tabs>
          <w:tab w:val="left" w:pos="0"/>
          <w:tab w:val="left" w:pos="284"/>
        </w:tabs>
        <w:jc w:val="both"/>
        <w:rPr>
          <w:sz w:val="28"/>
          <w:szCs w:val="28"/>
          <w:lang w:val="kk-KZ"/>
        </w:rPr>
      </w:pPr>
      <w:r w:rsidRPr="000B0212">
        <w:rPr>
          <w:sz w:val="28"/>
          <w:szCs w:val="28"/>
          <w:lang w:val="kk-KZ"/>
        </w:rPr>
        <w:t xml:space="preserve">3. </w:t>
      </w:r>
      <w:r w:rsidR="00160F2E">
        <w:fldChar w:fldCharType="begin"/>
      </w:r>
      <w:r w:rsidR="00160F2E">
        <w:instrText>HYPERLINK "http://portal.vkgu.kz:1010/56/Sarcomastigophora.htm"</w:instrText>
      </w:r>
      <w:r w:rsidR="00160F2E">
        <w:fldChar w:fldCharType="separate"/>
      </w:r>
      <w:r w:rsidRPr="000B0212">
        <w:rPr>
          <w:rStyle w:val="aa"/>
          <w:color w:val="auto"/>
          <w:sz w:val="28"/>
          <w:szCs w:val="28"/>
          <w:u w:val="none"/>
          <w:lang w:val="kk-KZ"/>
        </w:rPr>
        <w:t>Саркомастигофора типі</w:t>
      </w:r>
      <w:r w:rsidR="00160F2E">
        <w:fldChar w:fldCharType="end"/>
      </w:r>
    </w:p>
    <w:p w:rsidR="006F0CCB" w:rsidRPr="000B0212" w:rsidRDefault="006F0CCB" w:rsidP="00536AEA">
      <w:pPr>
        <w:tabs>
          <w:tab w:val="num" w:pos="0"/>
          <w:tab w:val="left" w:pos="284"/>
          <w:tab w:val="left" w:pos="8820"/>
          <w:tab w:val="left" w:pos="9000"/>
          <w:tab w:val="left" w:pos="9360"/>
        </w:tabs>
        <w:jc w:val="both"/>
        <w:rPr>
          <w:sz w:val="28"/>
          <w:szCs w:val="28"/>
          <w:lang w:val="kk-KZ"/>
        </w:rPr>
      </w:pPr>
      <w:r w:rsidRPr="000B0212">
        <w:rPr>
          <w:sz w:val="28"/>
          <w:szCs w:val="28"/>
          <w:lang w:val="kk-KZ"/>
        </w:rPr>
        <w:t xml:space="preserve">4. </w:t>
      </w:r>
      <w:r w:rsidR="00160F2E">
        <w:fldChar w:fldCharType="begin"/>
      </w:r>
      <w:r w:rsidR="00160F2E">
        <w:instrText>HYPERLINK "http://portal.vkgu.kz:1010/56/Amoeba%20otr.htm"</w:instrText>
      </w:r>
      <w:r w:rsidR="00160F2E">
        <w:fldChar w:fldCharType="separate"/>
      </w:r>
      <w:r w:rsidRPr="000B0212">
        <w:rPr>
          <w:rStyle w:val="aa"/>
          <w:color w:val="auto"/>
          <w:sz w:val="28"/>
          <w:szCs w:val="28"/>
          <w:u w:val="none"/>
          <w:lang w:val="kk-KZ"/>
        </w:rPr>
        <w:t>Амеба отряды</w:t>
      </w:r>
      <w:r w:rsidR="00160F2E">
        <w:fldChar w:fldCharType="end"/>
      </w:r>
    </w:p>
    <w:p w:rsidR="006F0CCB" w:rsidRPr="000B0212" w:rsidRDefault="006F0CCB" w:rsidP="00536AEA">
      <w:pPr>
        <w:tabs>
          <w:tab w:val="num" w:pos="0"/>
          <w:tab w:val="left" w:pos="284"/>
          <w:tab w:val="left" w:pos="8820"/>
          <w:tab w:val="left" w:pos="9000"/>
          <w:tab w:val="left" w:pos="9360"/>
        </w:tabs>
        <w:jc w:val="both"/>
        <w:rPr>
          <w:sz w:val="28"/>
          <w:szCs w:val="28"/>
          <w:lang w:val="kk-KZ"/>
        </w:rPr>
      </w:pPr>
      <w:r w:rsidRPr="000B0212">
        <w:rPr>
          <w:sz w:val="28"/>
          <w:szCs w:val="28"/>
          <w:lang w:val="kk-KZ"/>
        </w:rPr>
        <w:t xml:space="preserve">5. </w:t>
      </w:r>
      <w:r w:rsidR="00160F2E">
        <w:fldChar w:fldCharType="begin"/>
      </w:r>
      <w:r w:rsidR="00160F2E">
        <w:instrText>HYPERLINK "http://portal.vkgu.kz:1010/56/2.2.htm"</w:instrText>
      </w:r>
      <w:r w:rsidR="00160F2E">
        <w:fldChar w:fldCharType="separate"/>
      </w:r>
      <w:r w:rsidRPr="000B0212">
        <w:rPr>
          <w:rStyle w:val="aa"/>
          <w:color w:val="auto"/>
          <w:sz w:val="28"/>
          <w:szCs w:val="28"/>
          <w:u w:val="none"/>
          <w:lang w:val="kk-KZ"/>
        </w:rPr>
        <w:t>Қабыршақты амеба отряды</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6. </w:t>
      </w:r>
      <w:r w:rsidR="00160F2E">
        <w:fldChar w:fldCharType="begin"/>
      </w:r>
      <w:r w:rsidR="00160F2E" w:rsidRPr="00937567">
        <w:rPr>
          <w:lang w:val="kk-KZ"/>
        </w:rPr>
        <w:instrText>HYPERLINK "http://portal.vkgu.kz:1010/56/2.3%20Foraminifera.htm"</w:instrText>
      </w:r>
      <w:r w:rsidR="00160F2E">
        <w:fldChar w:fldCharType="separate"/>
      </w:r>
      <w:r w:rsidRPr="000B0212">
        <w:rPr>
          <w:rStyle w:val="aa"/>
          <w:color w:val="auto"/>
          <w:sz w:val="28"/>
          <w:szCs w:val="28"/>
          <w:u w:val="none"/>
          <w:lang w:val="kk-KZ"/>
        </w:rPr>
        <w:t>Фораминифералар отряды</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7. </w:t>
      </w:r>
      <w:r w:rsidR="00160F2E">
        <w:fldChar w:fldCharType="begin"/>
      </w:r>
      <w:r w:rsidR="00160F2E" w:rsidRPr="00937567">
        <w:rPr>
          <w:lang w:val="kk-KZ"/>
        </w:rPr>
        <w:instrText>HYPERLINK "http://portal.vkgu.kz:1010/56/3.Talshiktilar%20klassi.htm"</w:instrText>
      </w:r>
      <w:r w:rsidR="00160F2E">
        <w:fldChar w:fldCharType="separate"/>
      </w:r>
      <w:r w:rsidRPr="000B0212">
        <w:rPr>
          <w:rStyle w:val="aa"/>
          <w:color w:val="auto"/>
          <w:sz w:val="28"/>
          <w:szCs w:val="28"/>
          <w:u w:val="none"/>
          <w:lang w:val="kk-KZ"/>
        </w:rPr>
        <w:t>Талшықтылар класы</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8. </w:t>
      </w:r>
      <w:r w:rsidR="00160F2E">
        <w:fldChar w:fldCharType="begin"/>
      </w:r>
      <w:r w:rsidR="00160F2E" w:rsidRPr="00937567">
        <w:rPr>
          <w:lang w:val="kk-KZ"/>
        </w:rPr>
        <w:instrText>HYPERLINK "http://portal.vkgu.kz:1010/56/3.1%20Phytomastigina.htm"</w:instrText>
      </w:r>
      <w:r w:rsidR="00160F2E">
        <w:fldChar w:fldCharType="separate"/>
      </w:r>
      <w:r w:rsidRPr="000B0212">
        <w:rPr>
          <w:rStyle w:val="aa"/>
          <w:color w:val="auto"/>
          <w:sz w:val="28"/>
          <w:szCs w:val="28"/>
          <w:u w:val="none"/>
          <w:lang w:val="kk-KZ"/>
        </w:rPr>
        <w:t>Өсімдіктектес талшықтылар класс тармағы</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9. </w:t>
      </w:r>
      <w:r w:rsidR="00160F2E">
        <w:fldChar w:fldCharType="begin"/>
      </w:r>
      <w:r w:rsidR="00160F2E">
        <w:instrText>HYPERLINK "http://portal.vkgu.kz:1010/56/3.2%20Zoomastigina.htm"</w:instrText>
      </w:r>
      <w:r w:rsidR="00160F2E">
        <w:fldChar w:fldCharType="separate"/>
      </w:r>
      <w:r w:rsidRPr="000B0212">
        <w:rPr>
          <w:rStyle w:val="aa"/>
          <w:color w:val="auto"/>
          <w:sz w:val="28"/>
          <w:szCs w:val="28"/>
          <w:u w:val="none"/>
          <w:lang w:val="kk-KZ"/>
        </w:rPr>
        <w:t>Жануарлартектес талшықтылар класс тармағы</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10. </w:t>
      </w:r>
      <w:r w:rsidR="00160F2E">
        <w:fldChar w:fldCharType="begin"/>
      </w:r>
      <w:r w:rsidR="00160F2E">
        <w:instrText>HYPERLINK "http://portal.vkgu.kz:1010/56/4.%20Sporozoa.htm"</w:instrText>
      </w:r>
      <w:r w:rsidR="00160F2E">
        <w:fldChar w:fldCharType="separate"/>
      </w:r>
      <w:r w:rsidRPr="000B0212">
        <w:rPr>
          <w:rStyle w:val="aa"/>
          <w:color w:val="auto"/>
          <w:sz w:val="28"/>
          <w:szCs w:val="28"/>
          <w:u w:val="none"/>
          <w:lang w:val="kk-KZ"/>
        </w:rPr>
        <w:t>Споралылар ипі</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11. </w:t>
      </w:r>
      <w:r w:rsidR="00160F2E">
        <w:fldChar w:fldCharType="begin"/>
      </w:r>
      <w:r w:rsidR="00160F2E" w:rsidRPr="00937567">
        <w:rPr>
          <w:lang w:val="kk-KZ"/>
        </w:rPr>
        <w:instrText>HYPERLINK "http://portal.vkgu.kz:1010/56/4.1%20Coccidiomorpha.htm"</w:instrText>
      </w:r>
      <w:r w:rsidR="00160F2E">
        <w:fldChar w:fldCharType="separate"/>
      </w:r>
      <w:r w:rsidRPr="000B0212">
        <w:rPr>
          <w:rStyle w:val="aa"/>
          <w:color w:val="auto"/>
          <w:sz w:val="28"/>
          <w:szCs w:val="28"/>
          <w:u w:val="none"/>
          <w:lang w:val="kk-KZ"/>
        </w:rPr>
        <w:t>Кокцидия тәрізділер класы</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 xml:space="preserve">12. </w:t>
      </w:r>
      <w:r w:rsidR="00160F2E">
        <w:fldChar w:fldCharType="begin"/>
      </w:r>
      <w:r w:rsidR="00160F2E" w:rsidRPr="00937567">
        <w:rPr>
          <w:lang w:val="kk-KZ"/>
        </w:rPr>
        <w:instrText>HYPERLINK "http://portal.vkgu.kz:1010/56/5.%20Ciliophora.htm"</w:instrText>
      </w:r>
      <w:r w:rsidR="00160F2E">
        <w:fldChar w:fldCharType="separate"/>
      </w:r>
      <w:r w:rsidRPr="000B0212">
        <w:rPr>
          <w:rStyle w:val="aa"/>
          <w:color w:val="auto"/>
          <w:sz w:val="28"/>
          <w:szCs w:val="28"/>
          <w:u w:val="none"/>
          <w:lang w:val="kk-KZ"/>
        </w:rPr>
        <w:t>Кірпікшелілер немесе инфузориялар типі</w:t>
      </w:r>
      <w:r w:rsidR="00160F2E">
        <w:fldChar w:fldCharType="end"/>
      </w:r>
    </w:p>
    <w:p w:rsidR="006F0CCB" w:rsidRPr="000B0212" w:rsidRDefault="006F0CCB" w:rsidP="00536AEA">
      <w:pPr>
        <w:tabs>
          <w:tab w:val="left" w:pos="0"/>
          <w:tab w:val="left" w:pos="284"/>
          <w:tab w:val="left" w:pos="8820"/>
          <w:tab w:val="left" w:pos="9000"/>
          <w:tab w:val="left" w:pos="9360"/>
        </w:tabs>
        <w:jc w:val="both"/>
        <w:rPr>
          <w:sz w:val="28"/>
          <w:szCs w:val="28"/>
          <w:lang w:val="kk-KZ"/>
        </w:rPr>
      </w:pPr>
      <w:r w:rsidRPr="000B0212">
        <w:rPr>
          <w:sz w:val="28"/>
          <w:szCs w:val="28"/>
          <w:lang w:val="kk-KZ"/>
        </w:rPr>
        <w:t>13.</w:t>
      </w:r>
      <w:hyperlink r:id="rId9" w:history="1">
        <w:r w:rsidRPr="000B0212">
          <w:rPr>
            <w:rStyle w:val="aa"/>
            <w:color w:val="auto"/>
            <w:sz w:val="28"/>
            <w:szCs w:val="28"/>
            <w:u w:val="none"/>
            <w:lang w:val="kk-KZ"/>
          </w:rPr>
          <w:t>  Сорғыш инфузориялар класы</w:t>
        </w:r>
      </w:hyperlink>
    </w:p>
    <w:p w:rsidR="006F0CCB" w:rsidRPr="000B0212" w:rsidRDefault="006F0CCB" w:rsidP="00536AEA">
      <w:pPr>
        <w:tabs>
          <w:tab w:val="left" w:pos="0"/>
          <w:tab w:val="left" w:pos="8820"/>
          <w:tab w:val="left" w:pos="9000"/>
          <w:tab w:val="left" w:pos="9360"/>
        </w:tabs>
        <w:jc w:val="both"/>
        <w:rPr>
          <w:sz w:val="28"/>
          <w:szCs w:val="28"/>
          <w:lang w:val="kk-KZ"/>
        </w:rPr>
      </w:pPr>
      <w:r w:rsidRPr="000B0212">
        <w:rPr>
          <w:sz w:val="28"/>
          <w:szCs w:val="28"/>
          <w:lang w:val="kk-KZ"/>
        </w:rPr>
        <w:t xml:space="preserve"> 14. </w:t>
      </w:r>
      <w:r w:rsidR="00160F2E">
        <w:fldChar w:fldCharType="begin"/>
      </w:r>
      <w:r w:rsidR="00160F2E">
        <w:instrText>HYPERLINK "http://portal.vkgu.kz:1010/56/6%20Spongia.htm"</w:instrText>
      </w:r>
      <w:r w:rsidR="00160F2E">
        <w:fldChar w:fldCharType="separate"/>
      </w:r>
      <w:r w:rsidRPr="000B0212">
        <w:rPr>
          <w:rStyle w:val="aa"/>
          <w:color w:val="auto"/>
          <w:sz w:val="28"/>
          <w:szCs w:val="28"/>
          <w:u w:val="none"/>
          <w:lang w:val="kk-KZ"/>
        </w:rPr>
        <w:t>Губкалар типі -</w:t>
      </w:r>
      <w:r w:rsidR="00160F2E">
        <w:fldChar w:fldCharType="end"/>
      </w:r>
    </w:p>
    <w:p w:rsidR="006F0CCB" w:rsidRPr="000B0212" w:rsidRDefault="006F0CCB" w:rsidP="00536AEA">
      <w:pPr>
        <w:tabs>
          <w:tab w:val="left" w:pos="0"/>
          <w:tab w:val="left" w:pos="8820"/>
          <w:tab w:val="left" w:pos="9000"/>
          <w:tab w:val="left" w:pos="9360"/>
        </w:tabs>
        <w:jc w:val="both"/>
        <w:rPr>
          <w:sz w:val="28"/>
          <w:szCs w:val="28"/>
          <w:lang w:val="kk-KZ"/>
        </w:rPr>
      </w:pPr>
      <w:r w:rsidRPr="000B0212">
        <w:rPr>
          <w:sz w:val="28"/>
          <w:szCs w:val="28"/>
          <w:lang w:val="kk-KZ"/>
        </w:rPr>
        <w:t xml:space="preserve"> 15. </w:t>
      </w:r>
      <w:r w:rsidR="00160F2E">
        <w:fldChar w:fldCharType="begin"/>
      </w:r>
      <w:r w:rsidR="00160F2E" w:rsidRPr="00937567">
        <w:rPr>
          <w:lang w:val="kk-KZ"/>
        </w:rPr>
        <w:instrText>HYPERLINK "http://portal.vkgu.kz:1010/56/7%20Coelenterata.htm"</w:instrText>
      </w:r>
      <w:r w:rsidR="00160F2E">
        <w:fldChar w:fldCharType="separate"/>
      </w:r>
      <w:r w:rsidRPr="000B0212">
        <w:rPr>
          <w:rStyle w:val="aa"/>
          <w:color w:val="auto"/>
          <w:sz w:val="28"/>
          <w:szCs w:val="28"/>
          <w:u w:val="none"/>
          <w:lang w:val="kk-KZ"/>
        </w:rPr>
        <w:t>Ішекқуыстылар типі</w:t>
      </w:r>
      <w:r w:rsidR="00160F2E">
        <w:fldChar w:fldCharType="end"/>
      </w:r>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16.</w:t>
      </w:r>
      <w:hyperlink r:id="rId10" w:history="1">
        <w:r w:rsidRPr="000B0212">
          <w:rPr>
            <w:rStyle w:val="aa"/>
            <w:color w:val="auto"/>
            <w:sz w:val="28"/>
            <w:szCs w:val="28"/>
            <w:u w:val="none"/>
            <w:lang w:val="kk-KZ"/>
          </w:rPr>
          <w:t> Гидрозоа класы</w:t>
        </w:r>
      </w:hyperlink>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17. </w:t>
      </w:r>
      <w:r w:rsidR="00160F2E">
        <w:fldChar w:fldCharType="begin"/>
      </w:r>
      <w:r w:rsidR="00160F2E" w:rsidRPr="00937567">
        <w:rPr>
          <w:lang w:val="kk-KZ"/>
        </w:rPr>
        <w:instrText>HYPERLINK "http://portal.vkgu.kz:1010/56/7.2%20Leptolida.htm"</w:instrText>
      </w:r>
      <w:r w:rsidR="00160F2E">
        <w:fldChar w:fldCharType="separate"/>
      </w:r>
      <w:r w:rsidRPr="000B0212">
        <w:rPr>
          <w:rStyle w:val="aa"/>
          <w:color w:val="auto"/>
          <w:sz w:val="28"/>
          <w:szCs w:val="28"/>
          <w:u w:val="none"/>
          <w:lang w:val="kk-KZ"/>
        </w:rPr>
        <w:t>Теңіз гидроидты полиптер отряды</w:t>
      </w:r>
      <w:r w:rsidR="00160F2E">
        <w:fldChar w:fldCharType="end"/>
      </w:r>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18.</w:t>
      </w:r>
      <w:hyperlink r:id="rId11" w:history="1">
        <w:r w:rsidRPr="000B0212">
          <w:rPr>
            <w:rStyle w:val="apple-converted-space"/>
            <w:sz w:val="28"/>
            <w:szCs w:val="28"/>
            <w:lang w:val="kk-KZ"/>
          </w:rPr>
          <w:t> </w:t>
        </w:r>
        <w:r w:rsidRPr="000B0212">
          <w:rPr>
            <w:rStyle w:val="aa"/>
            <w:color w:val="auto"/>
            <w:sz w:val="28"/>
            <w:szCs w:val="28"/>
            <w:u w:val="none"/>
            <w:lang w:val="kk-KZ"/>
          </w:rPr>
          <w:t>Жалпақ құрттар типі</w:t>
        </w:r>
      </w:hyperlink>
    </w:p>
    <w:p w:rsidR="006F0CCB" w:rsidRPr="000B0212" w:rsidRDefault="009001EE"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19.</w:t>
      </w:r>
      <w:r w:rsidR="006F0CCB" w:rsidRPr="000B0212">
        <w:rPr>
          <w:sz w:val="28"/>
          <w:szCs w:val="28"/>
          <w:lang w:val="kk-KZ"/>
        </w:rPr>
        <w:t xml:space="preserve"> </w:t>
      </w:r>
      <w:r w:rsidR="00160F2E">
        <w:fldChar w:fldCharType="begin"/>
      </w:r>
      <w:r w:rsidR="00160F2E" w:rsidRPr="00937567">
        <w:rPr>
          <w:lang w:val="kk-KZ"/>
        </w:rPr>
        <w:instrText>HYPERLINK "http://portal.vkgu.kz:1010/56/8.1%20Turbellaria.htm"</w:instrText>
      </w:r>
      <w:r w:rsidR="00160F2E">
        <w:fldChar w:fldCharType="separate"/>
      </w:r>
      <w:r w:rsidR="006F0CCB" w:rsidRPr="000B0212">
        <w:rPr>
          <w:rStyle w:val="aa"/>
          <w:color w:val="auto"/>
          <w:sz w:val="28"/>
          <w:szCs w:val="28"/>
          <w:u w:val="none"/>
          <w:lang w:val="kk-KZ"/>
        </w:rPr>
        <w:t>Кiрпiкшелi құрттар класы</w:t>
      </w:r>
      <w:r w:rsidR="00160F2E">
        <w:fldChar w:fldCharType="end"/>
      </w:r>
    </w:p>
    <w:p w:rsidR="006F0CCB" w:rsidRPr="000B0212" w:rsidRDefault="009001EE"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20.</w:t>
      </w:r>
      <w:r w:rsidR="006F0CCB" w:rsidRPr="000B0212">
        <w:rPr>
          <w:sz w:val="28"/>
          <w:szCs w:val="28"/>
          <w:lang w:val="kk-KZ"/>
        </w:rPr>
        <w:t xml:space="preserve"> </w:t>
      </w:r>
      <w:r w:rsidR="00160F2E">
        <w:fldChar w:fldCharType="begin"/>
      </w:r>
      <w:r w:rsidR="00160F2E" w:rsidRPr="00937567">
        <w:rPr>
          <w:lang w:val="kk-KZ"/>
        </w:rPr>
        <w:instrText>HYPERLINK "http://portal.vkgu.kz:1010/56/8.2%20Trematoda.htm"</w:instrText>
      </w:r>
      <w:r w:rsidR="00160F2E">
        <w:fldChar w:fldCharType="separate"/>
      </w:r>
      <w:r w:rsidR="006F0CCB" w:rsidRPr="000B0212">
        <w:rPr>
          <w:rStyle w:val="aa"/>
          <w:color w:val="auto"/>
          <w:sz w:val="28"/>
          <w:szCs w:val="28"/>
          <w:u w:val="none"/>
          <w:lang w:val="kk-KZ"/>
        </w:rPr>
        <w:t>Сорғыш құрттар класы</w:t>
      </w:r>
      <w:r w:rsidR="00160F2E">
        <w:fldChar w:fldCharType="end"/>
      </w:r>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21.</w:t>
      </w:r>
      <w:hyperlink r:id="rId12" w:history="1">
        <w:r w:rsidRPr="000B0212">
          <w:rPr>
            <w:rStyle w:val="apple-converted-space"/>
            <w:sz w:val="28"/>
            <w:szCs w:val="28"/>
            <w:lang w:val="kk-KZ"/>
          </w:rPr>
          <w:t> </w:t>
        </w:r>
        <w:r w:rsidRPr="000B0212">
          <w:rPr>
            <w:rStyle w:val="aa"/>
            <w:color w:val="auto"/>
            <w:sz w:val="28"/>
            <w:szCs w:val="28"/>
            <w:u w:val="none"/>
            <w:lang w:val="kk-KZ"/>
          </w:rPr>
          <w:t>Жұмыр құрттар типі</w:t>
        </w:r>
      </w:hyperlink>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22.</w:t>
      </w:r>
      <w:hyperlink r:id="rId13" w:history="1">
        <w:r w:rsidRPr="000B0212">
          <w:rPr>
            <w:rStyle w:val="apple-converted-space"/>
            <w:sz w:val="28"/>
            <w:szCs w:val="28"/>
            <w:lang w:val="kk-KZ"/>
          </w:rPr>
          <w:t> </w:t>
        </w:r>
        <w:r w:rsidRPr="000B0212">
          <w:rPr>
            <w:rStyle w:val="aa"/>
            <w:color w:val="auto"/>
            <w:sz w:val="28"/>
            <w:szCs w:val="28"/>
            <w:u w:val="none"/>
            <w:lang w:val="kk-KZ"/>
          </w:rPr>
          <w:t>Нағыз жұмыр құрттар класы</w:t>
        </w:r>
      </w:hyperlink>
    </w:p>
    <w:p w:rsidR="006F0CCB" w:rsidRPr="000B0212" w:rsidRDefault="006E469E"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23.</w:t>
      </w:r>
      <w:r w:rsidR="006F0CCB" w:rsidRPr="000B0212">
        <w:rPr>
          <w:sz w:val="28"/>
          <w:szCs w:val="28"/>
          <w:lang w:val="kk-KZ"/>
        </w:rPr>
        <w:t xml:space="preserve"> </w:t>
      </w:r>
      <w:r w:rsidR="00160F2E">
        <w:fldChar w:fldCharType="begin"/>
      </w:r>
      <w:r w:rsidR="00160F2E">
        <w:instrText>HYPERLINK "http://portal.vkgu.kz:1010/56/9.2%20Adenophorea.htm"</w:instrText>
      </w:r>
      <w:r w:rsidR="00160F2E">
        <w:fldChar w:fldCharType="separate"/>
      </w:r>
      <w:r w:rsidR="006F0CCB" w:rsidRPr="000B0212">
        <w:rPr>
          <w:rStyle w:val="aa"/>
          <w:color w:val="auto"/>
          <w:sz w:val="28"/>
          <w:szCs w:val="28"/>
          <w:u w:val="none"/>
          <w:lang w:val="kk-KZ"/>
        </w:rPr>
        <w:t>Аденофореа</w:t>
      </w:r>
      <w:r w:rsidR="006F0CCB" w:rsidRPr="000B0212">
        <w:rPr>
          <w:rStyle w:val="apple-converted-space"/>
          <w:sz w:val="28"/>
          <w:szCs w:val="28"/>
          <w:lang w:val="kk-KZ"/>
        </w:rPr>
        <w:t> </w:t>
      </w:r>
      <w:r w:rsidR="006F0CCB" w:rsidRPr="000B0212">
        <w:rPr>
          <w:rStyle w:val="aa"/>
          <w:color w:val="auto"/>
          <w:sz w:val="28"/>
          <w:szCs w:val="28"/>
          <w:u w:val="none"/>
          <w:lang w:val="kk-KZ"/>
        </w:rPr>
        <w:t> </w:t>
      </w:r>
      <w:r w:rsidR="006F0CCB" w:rsidRPr="000B0212">
        <w:rPr>
          <w:rStyle w:val="apple-converted-space"/>
          <w:sz w:val="28"/>
          <w:szCs w:val="28"/>
          <w:lang w:val="kk-KZ"/>
        </w:rPr>
        <w:t> </w:t>
      </w:r>
      <w:r w:rsidR="006F0CCB" w:rsidRPr="000B0212">
        <w:rPr>
          <w:rStyle w:val="aa"/>
          <w:color w:val="auto"/>
          <w:sz w:val="28"/>
          <w:szCs w:val="28"/>
          <w:u w:val="none"/>
          <w:lang w:val="kk-KZ"/>
        </w:rPr>
        <w:t>класс тармағы</w:t>
      </w:r>
      <w:r w:rsidR="00160F2E">
        <w:fldChar w:fldCharType="end"/>
      </w:r>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24.</w:t>
      </w:r>
      <w:hyperlink r:id="rId14" w:history="1">
        <w:r w:rsidRPr="000B0212">
          <w:rPr>
            <w:rStyle w:val="aa"/>
            <w:color w:val="auto"/>
            <w:sz w:val="28"/>
            <w:szCs w:val="28"/>
            <w:u w:val="none"/>
            <w:lang w:val="kk-KZ"/>
          </w:rPr>
          <w:t> Сецерненттер класс тармағы</w:t>
        </w:r>
      </w:hyperlink>
    </w:p>
    <w:p w:rsidR="006F0CCB" w:rsidRPr="000B0212" w:rsidRDefault="006F0CCB"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25. </w:t>
      </w:r>
      <w:r w:rsidR="00160F2E">
        <w:fldChar w:fldCharType="begin"/>
      </w:r>
      <w:r w:rsidR="00160F2E" w:rsidRPr="00937567">
        <w:rPr>
          <w:lang w:val="kk-KZ"/>
        </w:rPr>
        <w:instrText>HYPERLINK "http://portal.vkgu.kz:1010/56/10%20Annelida.htm"</w:instrText>
      </w:r>
      <w:r w:rsidR="00160F2E">
        <w:fldChar w:fldCharType="separate"/>
      </w:r>
      <w:r w:rsidRPr="000B0212">
        <w:rPr>
          <w:rStyle w:val="aa"/>
          <w:color w:val="auto"/>
          <w:sz w:val="28"/>
          <w:szCs w:val="28"/>
          <w:u w:val="none"/>
          <w:lang w:val="kk-KZ"/>
        </w:rPr>
        <w:t>Буылтық   құрттар типі</w:t>
      </w:r>
      <w:r w:rsidR="00160F2E">
        <w:fldChar w:fldCharType="end"/>
      </w:r>
    </w:p>
    <w:p w:rsidR="006F0CCB" w:rsidRPr="000B0212" w:rsidRDefault="006E469E"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26.</w:t>
      </w:r>
      <w:r w:rsidR="006F0CCB" w:rsidRPr="000B0212">
        <w:rPr>
          <w:sz w:val="28"/>
          <w:szCs w:val="28"/>
          <w:lang w:val="kk-KZ"/>
        </w:rPr>
        <w:t xml:space="preserve"> </w:t>
      </w:r>
      <w:r w:rsidR="00160F2E">
        <w:fldChar w:fldCharType="begin"/>
      </w:r>
      <w:r w:rsidR="00160F2E">
        <w:instrText>HYPERLINK "http://portal.vkgu.kz:1010/56/10.1%20Polychaeta.htm"</w:instrText>
      </w:r>
      <w:r w:rsidR="00160F2E">
        <w:fldChar w:fldCharType="separate"/>
      </w:r>
      <w:r w:rsidR="006F0CCB" w:rsidRPr="000B0212">
        <w:rPr>
          <w:rStyle w:val="aa"/>
          <w:color w:val="auto"/>
          <w:sz w:val="28"/>
          <w:szCs w:val="28"/>
          <w:u w:val="none"/>
          <w:lang w:val="kk-KZ"/>
        </w:rPr>
        <w:t>Көпқылтандылар</w:t>
      </w:r>
      <w:r w:rsidR="006F0CCB" w:rsidRPr="000B0212">
        <w:rPr>
          <w:rStyle w:val="apple-converted-space"/>
          <w:sz w:val="28"/>
          <w:szCs w:val="28"/>
          <w:lang w:val="kk-KZ"/>
        </w:rPr>
        <w:t> </w:t>
      </w:r>
      <w:r w:rsidR="006F0CCB" w:rsidRPr="000B0212">
        <w:rPr>
          <w:rStyle w:val="aa"/>
          <w:color w:val="auto"/>
          <w:sz w:val="28"/>
          <w:szCs w:val="28"/>
          <w:u w:val="none"/>
          <w:lang w:val="kk-KZ"/>
        </w:rPr>
        <w:t>класы</w:t>
      </w:r>
      <w:r w:rsidR="00160F2E">
        <w:fldChar w:fldCharType="end"/>
      </w:r>
    </w:p>
    <w:p w:rsidR="006F0CCB" w:rsidRPr="000B0212" w:rsidRDefault="006E469E" w:rsidP="00536AEA">
      <w:pPr>
        <w:tabs>
          <w:tab w:val="left" w:pos="0"/>
          <w:tab w:val="left" w:pos="567"/>
          <w:tab w:val="left" w:pos="8820"/>
          <w:tab w:val="left" w:pos="9000"/>
          <w:tab w:val="left" w:pos="9360"/>
        </w:tabs>
        <w:jc w:val="both"/>
        <w:rPr>
          <w:sz w:val="28"/>
          <w:szCs w:val="28"/>
          <w:lang w:val="kk-KZ"/>
        </w:rPr>
      </w:pPr>
      <w:r w:rsidRPr="000B0212">
        <w:rPr>
          <w:sz w:val="28"/>
          <w:szCs w:val="28"/>
          <w:lang w:val="kk-KZ"/>
        </w:rPr>
        <w:t xml:space="preserve"> 27.</w:t>
      </w:r>
      <w:r w:rsidR="006F0CCB" w:rsidRPr="000B0212">
        <w:rPr>
          <w:sz w:val="28"/>
          <w:szCs w:val="28"/>
          <w:lang w:val="kk-KZ"/>
        </w:rPr>
        <w:t xml:space="preserve"> </w:t>
      </w:r>
      <w:r w:rsidR="00160F2E">
        <w:fldChar w:fldCharType="begin"/>
      </w:r>
      <w:r w:rsidR="00160F2E">
        <w:instrText>HYPERLINK "http://portal.vkgu.kz:1010/56/10.2%20Oligochaeta.htm"</w:instrText>
      </w:r>
      <w:r w:rsidR="00160F2E">
        <w:fldChar w:fldCharType="separate"/>
      </w:r>
      <w:r w:rsidR="006F0CCB" w:rsidRPr="000B0212">
        <w:rPr>
          <w:rStyle w:val="aa"/>
          <w:color w:val="auto"/>
          <w:sz w:val="28"/>
          <w:szCs w:val="28"/>
          <w:u w:val="none"/>
          <w:lang w:val="kk-KZ"/>
        </w:rPr>
        <w:t>Азқылтандылар класы</w:t>
      </w:r>
      <w:r w:rsidR="00160F2E">
        <w:fldChar w:fldCharType="end"/>
      </w:r>
    </w:p>
    <w:p w:rsidR="006F0CCB" w:rsidRPr="000B0212" w:rsidRDefault="006E469E" w:rsidP="00536AEA">
      <w:pPr>
        <w:tabs>
          <w:tab w:val="left" w:pos="0"/>
          <w:tab w:val="left" w:pos="567"/>
          <w:tab w:val="left" w:pos="8820"/>
          <w:tab w:val="left" w:pos="9000"/>
          <w:tab w:val="left" w:pos="9360"/>
        </w:tabs>
        <w:jc w:val="both"/>
        <w:rPr>
          <w:bCs/>
          <w:sz w:val="28"/>
          <w:szCs w:val="28"/>
          <w:lang w:val="kk-KZ"/>
        </w:rPr>
      </w:pPr>
      <w:r w:rsidRPr="000B0212">
        <w:rPr>
          <w:sz w:val="28"/>
          <w:szCs w:val="28"/>
          <w:lang w:val="kk-KZ"/>
        </w:rPr>
        <w:t xml:space="preserve"> 28.</w:t>
      </w:r>
      <w:r w:rsidR="006F0CCB" w:rsidRPr="000B0212">
        <w:rPr>
          <w:sz w:val="28"/>
          <w:szCs w:val="28"/>
          <w:lang w:val="kk-KZ"/>
        </w:rPr>
        <w:t xml:space="preserve"> </w:t>
      </w:r>
      <w:r w:rsidR="00160F2E">
        <w:fldChar w:fldCharType="begin"/>
      </w:r>
      <w:r w:rsidR="00160F2E">
        <w:instrText>HYPERLINK "http://portal.vkgu.kz:1010/56/10.3%20Hirudinea.htm"</w:instrText>
      </w:r>
      <w:r w:rsidR="00160F2E">
        <w:fldChar w:fldCharType="separate"/>
      </w:r>
      <w:r w:rsidR="006F0CCB" w:rsidRPr="000B0212">
        <w:rPr>
          <w:rStyle w:val="aa"/>
          <w:color w:val="auto"/>
          <w:sz w:val="28"/>
          <w:szCs w:val="28"/>
          <w:u w:val="none"/>
          <w:lang w:val="kk-KZ"/>
        </w:rPr>
        <w:t>Сүліктер класы</w:t>
      </w:r>
      <w:r w:rsidR="00160F2E">
        <w:fldChar w:fldCharType="end"/>
      </w:r>
      <w:r w:rsidR="006F0CCB" w:rsidRPr="000B0212">
        <w:rPr>
          <w:bCs/>
          <w:sz w:val="28"/>
          <w:szCs w:val="28"/>
          <w:lang w:val="kk-KZ"/>
        </w:rPr>
        <w:t xml:space="preserve"> </w:t>
      </w:r>
    </w:p>
    <w:p w:rsidR="006F0CCB" w:rsidRPr="000B0212" w:rsidRDefault="006E469E" w:rsidP="00536AEA">
      <w:pPr>
        <w:tabs>
          <w:tab w:val="left" w:pos="0"/>
          <w:tab w:val="left" w:pos="567"/>
          <w:tab w:val="left" w:pos="8820"/>
          <w:tab w:val="left" w:pos="9000"/>
          <w:tab w:val="left" w:pos="9360"/>
        </w:tabs>
        <w:jc w:val="both"/>
        <w:rPr>
          <w:sz w:val="28"/>
          <w:szCs w:val="28"/>
          <w:lang w:val="kk-KZ"/>
        </w:rPr>
      </w:pPr>
      <w:r w:rsidRPr="000B0212">
        <w:rPr>
          <w:bCs/>
          <w:sz w:val="28"/>
          <w:szCs w:val="28"/>
          <w:lang w:val="kk-KZ"/>
        </w:rPr>
        <w:t xml:space="preserve"> 29.</w:t>
      </w:r>
      <w:r w:rsidR="006F0CCB" w:rsidRPr="000B0212">
        <w:rPr>
          <w:bCs/>
          <w:sz w:val="28"/>
          <w:szCs w:val="28"/>
          <w:lang w:val="kk-KZ"/>
        </w:rPr>
        <w:t xml:space="preserve"> </w:t>
      </w:r>
      <w:r w:rsidR="00160F2E">
        <w:fldChar w:fldCharType="begin"/>
      </w:r>
      <w:r w:rsidR="00160F2E">
        <w:instrText>HYPERLINK "http://portal.vkgu.kz:1010/4160/unit1/Molluska%20tipi.htm"</w:instrText>
      </w:r>
      <w:r w:rsidR="00160F2E">
        <w:fldChar w:fldCharType="separate"/>
      </w:r>
      <w:r w:rsidR="006F0CCB" w:rsidRPr="000B0212">
        <w:rPr>
          <w:rStyle w:val="aa"/>
          <w:bCs/>
          <w:color w:val="auto"/>
          <w:sz w:val="28"/>
          <w:szCs w:val="28"/>
          <w:u w:val="none"/>
          <w:lang w:val="kk-KZ"/>
        </w:rPr>
        <w:t>Моллюскалар типі</w:t>
      </w:r>
      <w:r w:rsidR="00160F2E">
        <w:fldChar w:fldCharType="end"/>
      </w:r>
    </w:p>
    <w:p w:rsidR="006F0CCB" w:rsidRPr="000B0212" w:rsidRDefault="006E469E" w:rsidP="00536AEA">
      <w:pPr>
        <w:pStyle w:val="ab"/>
        <w:tabs>
          <w:tab w:val="left" w:pos="0"/>
          <w:tab w:val="left" w:pos="8820"/>
          <w:tab w:val="left" w:pos="9000"/>
          <w:tab w:val="left" w:pos="9360"/>
          <w:tab w:val="left" w:pos="954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 30. </w:t>
      </w:r>
      <w:r w:rsidR="006F0CCB" w:rsidRPr="000B0212">
        <w:rPr>
          <w:rFonts w:ascii="Times New Roman" w:hAnsi="Times New Roman" w:cs="Times New Roman"/>
          <w:bCs/>
          <w:sz w:val="28"/>
          <w:szCs w:val="28"/>
          <w:lang w:val="kk-KZ"/>
        </w:rPr>
        <w:t xml:space="preserve"> </w:t>
      </w:r>
      <w:r w:rsidR="00160F2E">
        <w:fldChar w:fldCharType="begin"/>
      </w:r>
      <w:r w:rsidR="00160F2E">
        <w:instrText>HYPERLINK "http://portal.vkgu.kz:1010/4160/unit1/Gastropoda.htm"</w:instrText>
      </w:r>
      <w:r w:rsidR="00160F2E">
        <w:fldChar w:fldCharType="separate"/>
      </w:r>
      <w:r w:rsidR="006F0CCB" w:rsidRPr="000B0212">
        <w:rPr>
          <w:rStyle w:val="aa"/>
          <w:rFonts w:ascii="Times New Roman" w:hAnsi="Times New Roman"/>
          <w:bCs/>
          <w:color w:val="auto"/>
          <w:sz w:val="28"/>
          <w:szCs w:val="28"/>
          <w:u w:val="none"/>
          <w:lang w:val="kk-KZ"/>
        </w:rPr>
        <w:t>Бауыраяқты моллюскалар класы</w:t>
      </w:r>
      <w:r w:rsidR="00160F2E">
        <w:fldChar w:fldCharType="end"/>
      </w:r>
    </w:p>
    <w:p w:rsidR="006F0CCB" w:rsidRPr="000B0212" w:rsidRDefault="006F0CCB" w:rsidP="00536AEA">
      <w:pPr>
        <w:pStyle w:val="ab"/>
        <w:tabs>
          <w:tab w:val="left" w:pos="284"/>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lastRenderedPageBreak/>
        <w:t xml:space="preserve"> 31.  </w:t>
      </w:r>
      <w:r w:rsidR="00160F2E">
        <w:fldChar w:fldCharType="begin"/>
      </w:r>
      <w:r w:rsidR="00160F2E">
        <w:instrText>HYPERLINK "http://portal.vkgu.kz:1010/4160/unit1/taktazelbezek.htm"</w:instrText>
      </w:r>
      <w:r w:rsidR="00160F2E">
        <w:fldChar w:fldCharType="separate"/>
      </w:r>
      <w:r w:rsidRPr="000B0212">
        <w:rPr>
          <w:rStyle w:val="aa"/>
          <w:rFonts w:ascii="Times New Roman" w:hAnsi="Times New Roman"/>
          <w:bCs/>
          <w:color w:val="auto"/>
          <w:sz w:val="28"/>
          <w:szCs w:val="28"/>
          <w:u w:val="none"/>
          <w:lang w:val="kk-KZ"/>
        </w:rPr>
        <w:t>Тақтажелбезектілер</w:t>
      </w:r>
      <w:r w:rsidRPr="000B0212">
        <w:rPr>
          <w:rStyle w:val="apple-converted-space"/>
          <w:rFonts w:ascii="Times New Roman" w:hAnsi="Times New Roman" w:cs="Times New Roman"/>
          <w:bCs/>
          <w:sz w:val="28"/>
          <w:szCs w:val="28"/>
          <w:lang w:val="kk-KZ"/>
        </w:rPr>
        <w:t> </w:t>
      </w:r>
      <w:r w:rsidRPr="000B0212">
        <w:rPr>
          <w:rStyle w:val="aa"/>
          <w:rFonts w:ascii="Times New Roman" w:hAnsi="Times New Roman"/>
          <w:bCs/>
          <w:color w:val="auto"/>
          <w:sz w:val="28"/>
          <w:szCs w:val="28"/>
          <w:u w:val="none"/>
          <w:lang w:val="kk-KZ"/>
        </w:rPr>
        <w:t>немесе</w:t>
      </w:r>
      <w:r w:rsidRPr="000B0212">
        <w:rPr>
          <w:rStyle w:val="apple-converted-space"/>
          <w:rFonts w:ascii="Times New Roman" w:hAnsi="Times New Roman" w:cs="Times New Roman"/>
          <w:bCs/>
          <w:sz w:val="28"/>
          <w:szCs w:val="28"/>
          <w:lang w:val="kk-KZ"/>
        </w:rPr>
        <w:t> </w:t>
      </w:r>
      <w:r w:rsidRPr="000B0212">
        <w:rPr>
          <w:rStyle w:val="aa"/>
          <w:rFonts w:ascii="Times New Roman" w:hAnsi="Times New Roman"/>
          <w:bCs/>
          <w:color w:val="auto"/>
          <w:sz w:val="28"/>
          <w:szCs w:val="28"/>
          <w:u w:val="none"/>
          <w:lang w:val="kk-KZ"/>
        </w:rPr>
        <w:t>қосжақтаулы моллюскалар класы</w:t>
      </w:r>
      <w:r w:rsidR="00160F2E">
        <w:fldChar w:fldCharType="end"/>
      </w:r>
    </w:p>
    <w:p w:rsidR="006F0CCB" w:rsidRPr="000B0212" w:rsidRDefault="006F0CCB" w:rsidP="00536AEA">
      <w:pPr>
        <w:pStyle w:val="ab"/>
        <w:tabs>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32. </w:t>
      </w:r>
      <w:r w:rsidRPr="000B0212">
        <w:rPr>
          <w:rFonts w:ascii="Times New Roman" w:hAnsi="Times New Roman" w:cs="Times New Roman"/>
          <w:sz w:val="28"/>
          <w:szCs w:val="28"/>
          <w:lang w:val="kk-KZ"/>
        </w:rPr>
        <w:t xml:space="preserve"> </w:t>
      </w:r>
      <w:r w:rsidR="00160F2E">
        <w:fldChar w:fldCharType="begin"/>
      </w:r>
      <w:r w:rsidR="00160F2E">
        <w:instrText>HYPERLINK "http://portal.vkgu.kz:1010/4160/unit1/Bas%20ajkti%20vjllucka.htm"</w:instrText>
      </w:r>
      <w:r w:rsidR="00160F2E">
        <w:fldChar w:fldCharType="separate"/>
      </w:r>
      <w:r w:rsidRPr="000B0212">
        <w:rPr>
          <w:rStyle w:val="aa"/>
          <w:rFonts w:ascii="Times New Roman" w:hAnsi="Times New Roman"/>
          <w:bCs/>
          <w:color w:val="auto"/>
          <w:sz w:val="28"/>
          <w:szCs w:val="28"/>
          <w:u w:val="none"/>
          <w:lang w:val="kk-KZ"/>
        </w:rPr>
        <w:t>Басаяқты моллюскалар класы</w:t>
      </w:r>
      <w:r w:rsidR="00160F2E">
        <w:fldChar w:fldCharType="end"/>
      </w:r>
    </w:p>
    <w:p w:rsidR="006F0CCB" w:rsidRPr="000B0212" w:rsidRDefault="006F0CCB" w:rsidP="00536AEA">
      <w:pPr>
        <w:pStyle w:val="ab"/>
        <w:tabs>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 33. </w:t>
      </w:r>
      <w:hyperlink r:id="rId15" w:history="1">
        <w:r w:rsidRPr="000B0212">
          <w:rPr>
            <w:rStyle w:val="apple-converted-space"/>
            <w:rFonts w:ascii="Times New Roman" w:hAnsi="Times New Roman" w:cs="Times New Roman"/>
            <w:bCs/>
            <w:sz w:val="28"/>
            <w:szCs w:val="28"/>
            <w:lang w:val="kk-KZ"/>
          </w:rPr>
          <w:t> </w:t>
        </w:r>
      </w:hyperlink>
      <w:r w:rsidR="00160F2E">
        <w:fldChar w:fldCharType="begin"/>
      </w:r>
      <w:r w:rsidR="00160F2E">
        <w:instrText>HYPERLINK "http://portal.vkgu.kz:1010/4160/unit1/Cepalopoda%206.htm"</w:instrText>
      </w:r>
      <w:r w:rsidR="00160F2E">
        <w:fldChar w:fldCharType="separate"/>
      </w:r>
      <w:r w:rsidRPr="000B0212">
        <w:rPr>
          <w:rStyle w:val="apple-converted-space"/>
          <w:rFonts w:ascii="Times New Roman" w:hAnsi="Times New Roman" w:cs="Times New Roman"/>
          <w:bCs/>
          <w:sz w:val="28"/>
          <w:szCs w:val="28"/>
          <w:lang w:val="kk-KZ"/>
        </w:rPr>
        <w:t>Б</w:t>
      </w:r>
      <w:r w:rsidR="00160F2E">
        <w:fldChar w:fldCharType="end"/>
      </w:r>
      <w:r w:rsidRPr="000B0212">
        <w:rPr>
          <w:rFonts w:ascii="Times New Roman" w:hAnsi="Times New Roman" w:cs="Times New Roman"/>
          <w:bCs/>
          <w:sz w:val="28"/>
          <w:szCs w:val="28"/>
          <w:lang w:val="kk-KZ"/>
        </w:rPr>
        <w:t xml:space="preserve">асаяқтылардың </w:t>
      </w:r>
      <w:hyperlink r:id="rId16" w:history="1">
        <w:r w:rsidRPr="000B0212">
          <w:rPr>
            <w:rStyle w:val="aa"/>
            <w:rFonts w:ascii="Times New Roman" w:hAnsi="Times New Roman"/>
            <w:bCs/>
            <w:color w:val="auto"/>
            <w:sz w:val="28"/>
            <w:szCs w:val="28"/>
            <w:u w:val="none"/>
            <w:lang w:val="kk-KZ"/>
          </w:rPr>
          <w:t>экологиясы мен таралуы</w:t>
        </w:r>
      </w:hyperlink>
    </w:p>
    <w:p w:rsidR="006F0CCB" w:rsidRPr="000B0212" w:rsidRDefault="006E469E" w:rsidP="00536AEA">
      <w:pPr>
        <w:pStyle w:val="ab"/>
        <w:tabs>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34. </w:t>
      </w:r>
      <w:r w:rsidR="006F0CCB" w:rsidRPr="000B0212">
        <w:rPr>
          <w:rFonts w:ascii="Times New Roman" w:hAnsi="Times New Roman" w:cs="Times New Roman"/>
          <w:bCs/>
          <w:sz w:val="28"/>
          <w:szCs w:val="28"/>
          <w:lang w:val="kk-KZ"/>
        </w:rPr>
        <w:t> </w:t>
      </w:r>
      <w:r w:rsidR="00160F2E">
        <w:fldChar w:fldCharType="begin"/>
      </w:r>
      <w:r w:rsidR="00160F2E" w:rsidRPr="00937567">
        <w:rPr>
          <w:lang w:val="kk-KZ"/>
        </w:rPr>
        <w:instrText>HYPERLINK "http://portal.vkgu.kz:1010/4160/unit1/Cepalopoda%208%20htm.htm"</w:instrText>
      </w:r>
      <w:r w:rsidR="00160F2E">
        <w:fldChar w:fldCharType="separate"/>
      </w:r>
      <w:r w:rsidR="006F0CCB" w:rsidRPr="000B0212">
        <w:rPr>
          <w:rStyle w:val="aa"/>
          <w:rFonts w:ascii="Times New Roman" w:hAnsi="Times New Roman"/>
          <w:bCs/>
          <w:color w:val="auto"/>
          <w:sz w:val="28"/>
          <w:szCs w:val="28"/>
          <w:u w:val="none"/>
          <w:lang w:val="kk-KZ"/>
        </w:rPr>
        <w:t>Төртжелбезектілер класс тармағы</w:t>
      </w:r>
      <w:r w:rsidR="00160F2E">
        <w:fldChar w:fldCharType="end"/>
      </w:r>
    </w:p>
    <w:p w:rsidR="006F0CCB" w:rsidRPr="000B0212" w:rsidRDefault="006F0CCB" w:rsidP="00536AEA">
      <w:pPr>
        <w:pStyle w:val="ab"/>
        <w:tabs>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35.  </w:t>
      </w:r>
      <w:r w:rsidR="00160F2E">
        <w:fldChar w:fldCharType="begin"/>
      </w:r>
      <w:r w:rsidR="00160F2E" w:rsidRPr="00937567">
        <w:rPr>
          <w:lang w:val="kk-KZ"/>
        </w:rPr>
        <w:instrText>HYPERLINK "http://portal.vkgu.kz:1010/4160/unit1/Cepalopoda9.htm"</w:instrText>
      </w:r>
      <w:r w:rsidR="00160F2E">
        <w:fldChar w:fldCharType="separate"/>
      </w:r>
      <w:r w:rsidRPr="000B0212">
        <w:rPr>
          <w:rStyle w:val="aa"/>
          <w:rFonts w:ascii="Times New Roman" w:hAnsi="Times New Roman"/>
          <w:bCs/>
          <w:color w:val="auto"/>
          <w:sz w:val="28"/>
          <w:szCs w:val="28"/>
          <w:u w:val="none"/>
          <w:lang w:val="kk-KZ"/>
        </w:rPr>
        <w:t>Қосжелбезектілер класс тармағы</w:t>
      </w:r>
      <w:r w:rsidR="00160F2E">
        <w:fldChar w:fldCharType="end"/>
      </w:r>
      <w:r w:rsidRPr="000B0212">
        <w:rPr>
          <w:rFonts w:ascii="Times New Roman" w:hAnsi="Times New Roman" w:cs="Times New Roman"/>
          <w:bCs/>
          <w:sz w:val="28"/>
          <w:szCs w:val="28"/>
          <w:lang w:val="kk-KZ"/>
        </w:rPr>
        <w:t xml:space="preserve"> </w:t>
      </w:r>
      <w:r w:rsidR="00160F2E">
        <w:fldChar w:fldCharType="begin"/>
      </w:r>
      <w:r w:rsidR="00160F2E" w:rsidRPr="00937567">
        <w:rPr>
          <w:lang w:val="kk-KZ"/>
        </w:rPr>
        <w:instrText>HYPERLINK "http://portal.vkgu.kz:1010/4160/unit1/Cepalopoda9.htm"</w:instrText>
      </w:r>
      <w:r w:rsidR="00160F2E">
        <w:fldChar w:fldCharType="separate"/>
      </w:r>
      <w:r w:rsidR="00160F2E">
        <w:fldChar w:fldCharType="end"/>
      </w:r>
    </w:p>
    <w:p w:rsidR="006F0CCB" w:rsidRPr="000B0212" w:rsidRDefault="006F0CCB" w:rsidP="00536AEA">
      <w:pPr>
        <w:pStyle w:val="ab"/>
        <w:tabs>
          <w:tab w:val="left" w:pos="284"/>
          <w:tab w:val="left" w:pos="8640"/>
          <w:tab w:val="left" w:pos="8820"/>
          <w:tab w:val="left" w:pos="9000"/>
          <w:tab w:val="left" w:pos="9360"/>
          <w:tab w:val="left" w:pos="972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36.  </w:t>
      </w:r>
      <w:r w:rsidR="00160F2E">
        <w:fldChar w:fldCharType="begin"/>
      </w:r>
      <w:r w:rsidR="00160F2E" w:rsidRPr="00937567">
        <w:rPr>
          <w:lang w:val="kk-KZ"/>
        </w:rPr>
        <w:instrText>HYPERLINK "http://portal.vkgu.kz:1010/4160/unit1/Artropoda.htm"</w:instrText>
      </w:r>
      <w:r w:rsidR="00160F2E">
        <w:fldChar w:fldCharType="separate"/>
      </w:r>
      <w:r w:rsidRPr="000B0212">
        <w:rPr>
          <w:rStyle w:val="aa"/>
          <w:rFonts w:ascii="Times New Roman" w:hAnsi="Times New Roman"/>
          <w:bCs/>
          <w:color w:val="auto"/>
          <w:sz w:val="28"/>
          <w:szCs w:val="28"/>
          <w:u w:val="none"/>
          <w:lang w:val="kk-KZ"/>
        </w:rPr>
        <w:t>Буынаяқтылар типі</w:t>
      </w:r>
      <w:r w:rsidR="00160F2E">
        <w:fldChar w:fldCharType="end"/>
      </w:r>
    </w:p>
    <w:p w:rsidR="006F0CCB" w:rsidRPr="000B0212" w:rsidRDefault="006F0CCB" w:rsidP="00536AEA">
      <w:pPr>
        <w:pStyle w:val="ab"/>
        <w:tabs>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37.  </w:t>
      </w:r>
      <w:r w:rsidR="00160F2E">
        <w:fldChar w:fldCharType="begin"/>
      </w:r>
      <w:r w:rsidR="00160F2E" w:rsidRPr="00937567">
        <w:rPr>
          <w:lang w:val="kk-KZ"/>
        </w:rPr>
        <w:instrText>HYPERLINK "http://portal.vkgu.kz:1010/4160/unit1/Zajan1.htm"</w:instrText>
      </w:r>
      <w:r w:rsidR="00160F2E">
        <w:fldChar w:fldCharType="separate"/>
      </w:r>
      <w:r w:rsidRPr="000B0212">
        <w:rPr>
          <w:rStyle w:val="aa"/>
          <w:rFonts w:ascii="Times New Roman" w:hAnsi="Times New Roman"/>
          <w:bCs/>
          <w:color w:val="auto"/>
          <w:sz w:val="28"/>
          <w:szCs w:val="28"/>
          <w:u w:val="none"/>
          <w:lang w:val="kk-KZ"/>
        </w:rPr>
        <w:t>Шаянтәрізділер класы</w:t>
      </w:r>
      <w:r w:rsidR="00160F2E">
        <w:fldChar w:fldCharType="end"/>
      </w:r>
    </w:p>
    <w:p w:rsidR="006F0CCB" w:rsidRPr="000B0212" w:rsidRDefault="006F0CCB" w:rsidP="00536AEA">
      <w:pPr>
        <w:pStyle w:val="ab"/>
        <w:tabs>
          <w:tab w:val="left" w:pos="284"/>
          <w:tab w:val="left" w:pos="8640"/>
          <w:tab w:val="left" w:pos="8820"/>
          <w:tab w:val="left" w:pos="900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sz w:val="28"/>
          <w:szCs w:val="28"/>
          <w:lang w:val="kk-KZ"/>
        </w:rPr>
        <w:t xml:space="preserve">38.  </w:t>
      </w:r>
      <w:r w:rsidR="00160F2E">
        <w:fldChar w:fldCharType="begin"/>
      </w:r>
      <w:r w:rsidR="00160F2E" w:rsidRPr="00937567">
        <w:rPr>
          <w:lang w:val="kk-KZ"/>
        </w:rPr>
        <w:instrText>HYPERLINK "http://portal.vkgu.kz:1010/4160/unit1/Chelicera.htm"</w:instrText>
      </w:r>
      <w:r w:rsidR="00160F2E">
        <w:fldChar w:fldCharType="separate"/>
      </w:r>
      <w:r w:rsidRPr="000B0212">
        <w:rPr>
          <w:rStyle w:val="aa"/>
          <w:rFonts w:ascii="Times New Roman" w:hAnsi="Times New Roman"/>
          <w:bCs/>
          <w:color w:val="auto"/>
          <w:sz w:val="28"/>
          <w:szCs w:val="28"/>
          <w:u w:val="none"/>
          <w:lang w:val="kk-KZ"/>
        </w:rPr>
        <w:t>Хелицералылар тип тармағы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sz w:val="28"/>
          <w:szCs w:val="28"/>
          <w:lang w:val="kk-KZ"/>
        </w:rPr>
        <w:t>39.   </w:t>
      </w:r>
      <w:r w:rsidRPr="000B0212">
        <w:rPr>
          <w:rStyle w:val="apple-converted-space"/>
          <w:rFonts w:ascii="Times New Roman" w:hAnsi="Times New Roman" w:cs="Times New Roman"/>
          <w:sz w:val="28"/>
          <w:szCs w:val="28"/>
          <w:lang w:val="kk-KZ"/>
        </w:rPr>
        <w:t> </w:t>
      </w:r>
      <w:r w:rsidR="00160F2E">
        <w:fldChar w:fldCharType="begin"/>
      </w:r>
      <w:r w:rsidR="00160F2E" w:rsidRPr="00937567">
        <w:rPr>
          <w:lang w:val="kk-KZ"/>
        </w:rPr>
        <w:instrText>HYPERLINK "http://portal.vkgu.kz:1010/4160/unit1/Xelizera1.htm"</w:instrText>
      </w:r>
      <w:r w:rsidR="00160F2E">
        <w:fldChar w:fldCharType="separate"/>
      </w:r>
      <w:r w:rsidRPr="000B0212">
        <w:rPr>
          <w:rStyle w:val="aa"/>
          <w:rFonts w:ascii="Times New Roman" w:hAnsi="Times New Roman"/>
          <w:bCs/>
          <w:color w:val="auto"/>
          <w:sz w:val="28"/>
          <w:szCs w:val="28"/>
          <w:u w:val="none"/>
          <w:lang w:val="kk-KZ"/>
        </w:rPr>
        <w:t>Семсерқұйрықтылар класы</w:t>
      </w:r>
      <w:r w:rsidR="00160F2E">
        <w:fldChar w:fldCharType="end"/>
      </w:r>
      <w:r w:rsidRPr="000B0212">
        <w:rPr>
          <w:rFonts w:ascii="Times New Roman" w:hAnsi="Times New Roman" w:cs="Times New Roman"/>
          <w:sz w:val="28"/>
          <w:szCs w:val="28"/>
          <w:lang w:val="kk-KZ"/>
        </w:rPr>
        <w:t> </w:t>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40.   </w:t>
      </w:r>
      <w:hyperlink r:id="rId17" w:history="1">
        <w:r w:rsidRPr="000B0212">
          <w:rPr>
            <w:rStyle w:val="aa"/>
            <w:rFonts w:ascii="Times New Roman" w:hAnsi="Times New Roman"/>
            <w:color w:val="auto"/>
            <w:sz w:val="28"/>
            <w:szCs w:val="28"/>
            <w:u w:val="none"/>
            <w:lang w:val="kk-KZ"/>
          </w:rPr>
          <w:t> </w:t>
        </w:r>
        <w:r w:rsidRPr="000B0212">
          <w:rPr>
            <w:rStyle w:val="aa"/>
            <w:rFonts w:ascii="Times New Roman" w:hAnsi="Times New Roman"/>
            <w:bCs/>
            <w:color w:val="auto"/>
            <w:sz w:val="28"/>
            <w:szCs w:val="28"/>
            <w:u w:val="none"/>
            <w:lang w:val="kk-KZ"/>
          </w:rPr>
          <w:t>Алып қалқаншалылар класы</w:t>
        </w:r>
      </w:hyperlink>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41.   </w:t>
      </w:r>
      <w:hyperlink r:id="rId18" w:history="1">
        <w:r w:rsidRPr="000B0212">
          <w:rPr>
            <w:rStyle w:val="aa"/>
            <w:rFonts w:ascii="Times New Roman" w:hAnsi="Times New Roman"/>
            <w:bCs/>
            <w:color w:val="auto"/>
            <w:sz w:val="28"/>
            <w:szCs w:val="28"/>
            <w:u w:val="none"/>
            <w:lang w:val="kk-KZ"/>
          </w:rPr>
          <w:t xml:space="preserve"> Өрмекшітәрізділер класы</w:t>
        </w:r>
      </w:hyperlink>
      <w:r w:rsidRPr="000B0212">
        <w:rPr>
          <w:rFonts w:ascii="Times New Roman" w:hAnsi="Times New Roman" w:cs="Times New Roman"/>
          <w:bCs/>
          <w:sz w:val="28"/>
          <w:szCs w:val="28"/>
          <w:lang w:val="kk-KZ"/>
        </w:rPr>
        <w:t> </w:t>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42.    </w:t>
      </w:r>
      <w:r w:rsidR="00160F2E">
        <w:fldChar w:fldCharType="begin"/>
      </w:r>
      <w:r w:rsidR="00160F2E" w:rsidRPr="00937567">
        <w:rPr>
          <w:lang w:val="kk-KZ"/>
        </w:rPr>
        <w:instrText>HYPERLINK "http://portal.vkgu.kz:1010/4160/unit1/1.htm"</w:instrText>
      </w:r>
      <w:r w:rsidR="00160F2E">
        <w:fldChar w:fldCharType="separate"/>
      </w:r>
      <w:r w:rsidRPr="000B0212">
        <w:rPr>
          <w:rStyle w:val="aa"/>
          <w:rFonts w:ascii="Times New Roman" w:hAnsi="Times New Roman"/>
          <w:bCs/>
          <w:color w:val="auto"/>
          <w:sz w:val="28"/>
          <w:szCs w:val="28"/>
          <w:u w:val="none"/>
          <w:lang w:val="kk-KZ"/>
        </w:rPr>
        <w:t>Насекомдар немесе алтыаяқтылар</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43.  </w:t>
      </w:r>
      <w:r w:rsidRPr="000B0212">
        <w:rPr>
          <w:rStyle w:val="apple-converted-space"/>
          <w:rFonts w:ascii="Times New Roman" w:hAnsi="Times New Roman" w:cs="Times New Roman"/>
          <w:bCs/>
          <w:sz w:val="28"/>
          <w:szCs w:val="28"/>
          <w:lang w:val="kk-KZ"/>
        </w:rPr>
        <w:t> </w:t>
      </w:r>
      <w:r w:rsidR="00160F2E">
        <w:fldChar w:fldCharType="begin"/>
      </w:r>
      <w:r w:rsidR="00160F2E" w:rsidRPr="00937567">
        <w:rPr>
          <w:lang w:val="kk-KZ"/>
        </w:rPr>
        <w:instrText>HYPERLINK "http://portal.vkgu.kz:1010/4160/unit1/1.1.htm"</w:instrText>
      </w:r>
      <w:r w:rsidR="00160F2E">
        <w:fldChar w:fldCharType="separate"/>
      </w:r>
      <w:r w:rsidRPr="000B0212">
        <w:rPr>
          <w:rStyle w:val="aa"/>
          <w:rFonts w:ascii="Times New Roman" w:hAnsi="Times New Roman"/>
          <w:bCs/>
          <w:color w:val="auto"/>
          <w:sz w:val="28"/>
          <w:szCs w:val="28"/>
          <w:u w:val="none"/>
          <w:lang w:val="kk-KZ"/>
        </w:rPr>
        <w:t>Насекомдардың</w:t>
      </w:r>
      <w:r w:rsidRPr="000B0212">
        <w:rPr>
          <w:rStyle w:val="apple-converted-space"/>
          <w:rFonts w:ascii="Times New Roman" w:hAnsi="Times New Roman" w:cs="Times New Roman"/>
          <w:bCs/>
          <w:sz w:val="28"/>
          <w:szCs w:val="28"/>
          <w:lang w:val="kk-KZ"/>
        </w:rPr>
        <w:t> </w:t>
      </w:r>
      <w:r w:rsidRPr="000B0212">
        <w:rPr>
          <w:rStyle w:val="aa"/>
          <w:rFonts w:ascii="Times New Roman" w:hAnsi="Times New Roman"/>
          <w:bCs/>
          <w:color w:val="auto"/>
          <w:sz w:val="28"/>
          <w:szCs w:val="28"/>
          <w:u w:val="none"/>
          <w:lang w:val="kk-KZ"/>
        </w:rPr>
        <w:t>құрылысы мен физиологиясы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44.  </w:t>
      </w:r>
      <w:r w:rsidRPr="000B0212">
        <w:rPr>
          <w:rStyle w:val="apple-converted-space"/>
          <w:rFonts w:ascii="Times New Roman" w:hAnsi="Times New Roman" w:cs="Times New Roman"/>
          <w:bCs/>
          <w:sz w:val="28"/>
          <w:szCs w:val="28"/>
          <w:lang w:val="kk-KZ"/>
        </w:rPr>
        <w:t> </w:t>
      </w:r>
      <w:hyperlink r:id="rId19" w:history="1">
        <w:r w:rsidRPr="000B0212">
          <w:rPr>
            <w:rStyle w:val="aa"/>
            <w:rFonts w:ascii="Times New Roman" w:hAnsi="Times New Roman"/>
            <w:bCs/>
            <w:color w:val="auto"/>
            <w:sz w:val="28"/>
            <w:szCs w:val="28"/>
            <w:u w:val="none"/>
            <w:lang w:val="kk-KZ"/>
          </w:rPr>
          <w:t> Насекомдардың</w:t>
        </w:r>
        <w:r w:rsidRPr="000B0212">
          <w:rPr>
            <w:rStyle w:val="apple-converted-space"/>
            <w:rFonts w:ascii="Times New Roman" w:hAnsi="Times New Roman" w:cs="Times New Roman"/>
            <w:bCs/>
            <w:sz w:val="28"/>
            <w:szCs w:val="28"/>
            <w:lang w:val="kk-KZ"/>
          </w:rPr>
          <w:t> </w:t>
        </w:r>
        <w:r w:rsidRPr="000B0212">
          <w:rPr>
            <w:rStyle w:val="aa"/>
            <w:rFonts w:ascii="Times New Roman" w:hAnsi="Times New Roman"/>
            <w:bCs/>
            <w:color w:val="auto"/>
            <w:sz w:val="28"/>
            <w:szCs w:val="28"/>
            <w:u w:val="none"/>
            <w:lang w:val="kk-KZ"/>
          </w:rPr>
          <w:t>ауыз</w:t>
        </w:r>
        <w:r w:rsidRPr="000B0212">
          <w:rPr>
            <w:rStyle w:val="apple-converted-space"/>
            <w:rFonts w:ascii="Times New Roman" w:hAnsi="Times New Roman" w:cs="Times New Roman"/>
            <w:bCs/>
            <w:sz w:val="28"/>
            <w:szCs w:val="28"/>
            <w:lang w:val="kk-KZ"/>
          </w:rPr>
          <w:t> </w:t>
        </w:r>
        <w:r w:rsidRPr="000B0212">
          <w:rPr>
            <w:rStyle w:val="aa"/>
            <w:rFonts w:ascii="Times New Roman" w:hAnsi="Times New Roman"/>
            <w:bCs/>
            <w:color w:val="auto"/>
            <w:sz w:val="28"/>
            <w:szCs w:val="28"/>
            <w:u w:val="none"/>
            <w:lang w:val="kk-KZ"/>
          </w:rPr>
          <w:t>аппараты</w:t>
        </w:r>
      </w:hyperlink>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45.   </w:t>
      </w:r>
      <w:r w:rsidRPr="000B0212">
        <w:rPr>
          <w:rStyle w:val="apple-converted-space"/>
          <w:rFonts w:ascii="Times New Roman" w:hAnsi="Times New Roman" w:cs="Times New Roman"/>
          <w:bCs/>
          <w:sz w:val="28"/>
          <w:szCs w:val="28"/>
          <w:lang w:val="kk-KZ"/>
        </w:rPr>
        <w:t> </w:t>
      </w:r>
      <w:r w:rsidR="00160F2E">
        <w:fldChar w:fldCharType="begin"/>
      </w:r>
      <w:r w:rsidR="00160F2E" w:rsidRPr="00937567">
        <w:rPr>
          <w:lang w:val="kk-KZ"/>
        </w:rPr>
        <w:instrText>HYPERLINK "http://portal.vkgu.kz:1010/4160/unit1/1.11.htm"</w:instrText>
      </w:r>
      <w:r w:rsidR="00160F2E">
        <w:fldChar w:fldCharType="separate"/>
      </w:r>
      <w:r w:rsidRPr="000B0212">
        <w:rPr>
          <w:rStyle w:val="aa"/>
          <w:rFonts w:ascii="Times New Roman" w:hAnsi="Times New Roman"/>
          <w:bCs/>
          <w:color w:val="auto"/>
          <w:sz w:val="28"/>
          <w:szCs w:val="28"/>
          <w:u w:val="none"/>
          <w:lang w:val="kk-KZ"/>
        </w:rPr>
        <w:t>Насекомдардың дамуы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46  </w:t>
      </w:r>
      <w:r w:rsidRPr="000B0212">
        <w:rPr>
          <w:rStyle w:val="apple-converted-space"/>
          <w:rFonts w:ascii="Times New Roman" w:hAnsi="Times New Roman" w:cs="Times New Roman"/>
          <w:bCs/>
          <w:sz w:val="28"/>
          <w:szCs w:val="28"/>
          <w:lang w:val="kk-KZ"/>
        </w:rPr>
        <w:t> </w:t>
      </w:r>
      <w:r w:rsidR="006E469E" w:rsidRPr="000B0212">
        <w:rPr>
          <w:rStyle w:val="apple-converted-space"/>
          <w:rFonts w:ascii="Times New Roman" w:hAnsi="Times New Roman" w:cs="Times New Roman"/>
          <w:bCs/>
          <w:sz w:val="28"/>
          <w:szCs w:val="28"/>
          <w:lang w:val="kk-KZ"/>
        </w:rPr>
        <w:t xml:space="preserve">  </w:t>
      </w:r>
      <w:hyperlink r:id="rId20" w:history="1">
        <w:r w:rsidRPr="000B0212">
          <w:rPr>
            <w:rStyle w:val="aa"/>
            <w:rFonts w:ascii="Times New Roman" w:hAnsi="Times New Roman"/>
            <w:bCs/>
            <w:color w:val="auto"/>
            <w:sz w:val="28"/>
            <w:szCs w:val="28"/>
            <w:u w:val="none"/>
            <w:lang w:val="kk-KZ"/>
          </w:rPr>
          <w:t>Насекомдардың шала түрленіп даму</w:t>
        </w:r>
      </w:hyperlink>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47. </w:t>
      </w:r>
      <w:r w:rsidR="006E469E" w:rsidRPr="000B0212">
        <w:rPr>
          <w:rFonts w:ascii="Times New Roman" w:hAnsi="Times New Roman" w:cs="Times New Roman"/>
          <w:bCs/>
          <w:sz w:val="28"/>
          <w:szCs w:val="28"/>
          <w:lang w:val="kk-KZ"/>
        </w:rPr>
        <w:t xml:space="preserve">  </w:t>
      </w:r>
      <w:r w:rsidRPr="000B0212">
        <w:rPr>
          <w:rStyle w:val="apple-converted-space"/>
          <w:rFonts w:ascii="Times New Roman" w:hAnsi="Times New Roman" w:cs="Times New Roman"/>
          <w:bCs/>
          <w:sz w:val="28"/>
          <w:szCs w:val="28"/>
          <w:lang w:val="kk-KZ"/>
        </w:rPr>
        <w:t> </w:t>
      </w:r>
      <w:r w:rsidRPr="000B0212">
        <w:rPr>
          <w:rFonts w:ascii="Times New Roman" w:hAnsi="Times New Roman" w:cs="Times New Roman"/>
          <w:bCs/>
          <w:sz w:val="28"/>
          <w:szCs w:val="28"/>
          <w:lang w:val="kk-KZ"/>
        </w:rPr>
        <w:t xml:space="preserve">Насекомдардың </w:t>
      </w:r>
      <w:hyperlink r:id="rId21" w:history="1">
        <w:r w:rsidRPr="000B0212">
          <w:rPr>
            <w:rStyle w:val="aa"/>
            <w:rFonts w:ascii="Times New Roman" w:hAnsi="Times New Roman"/>
            <w:bCs/>
            <w:color w:val="auto"/>
            <w:sz w:val="28"/>
            <w:szCs w:val="28"/>
            <w:u w:val="none"/>
            <w:lang w:val="kk-KZ"/>
          </w:rPr>
          <w:t>толық түрленiп даму</w:t>
        </w:r>
      </w:hyperlink>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48.   </w:t>
      </w:r>
      <w:r w:rsidRPr="000B0212">
        <w:rPr>
          <w:rFonts w:ascii="Times New Roman" w:hAnsi="Times New Roman" w:cs="Times New Roman"/>
          <w:sz w:val="28"/>
          <w:szCs w:val="28"/>
          <w:lang w:val="kk-KZ"/>
        </w:rPr>
        <w:t xml:space="preserve"> </w:t>
      </w:r>
      <w:r w:rsidRPr="000B0212">
        <w:rPr>
          <w:rFonts w:ascii="Times New Roman" w:hAnsi="Times New Roman" w:cs="Times New Roman"/>
          <w:bCs/>
          <w:sz w:val="28"/>
          <w:szCs w:val="28"/>
          <w:lang w:val="kk-KZ"/>
        </w:rPr>
        <w:t xml:space="preserve">Насекомдардың </w:t>
      </w:r>
      <w:hyperlink r:id="rId22" w:history="1">
        <w:r w:rsidRPr="000B0212">
          <w:rPr>
            <w:rStyle w:val="aa"/>
            <w:rFonts w:ascii="Times New Roman" w:hAnsi="Times New Roman"/>
            <w:bCs/>
            <w:color w:val="auto"/>
            <w:sz w:val="28"/>
            <w:szCs w:val="28"/>
            <w:u w:val="none"/>
            <w:lang w:val="kk-KZ"/>
          </w:rPr>
          <w:t>көбеюi</w:t>
        </w:r>
      </w:hyperlink>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49.  </w:t>
      </w:r>
      <w:r w:rsidR="006E469E" w:rsidRPr="000B0212">
        <w:rPr>
          <w:rFonts w:ascii="Times New Roman" w:hAnsi="Times New Roman" w:cs="Times New Roman"/>
          <w:bCs/>
          <w:sz w:val="28"/>
          <w:szCs w:val="28"/>
          <w:lang w:val="kk-KZ"/>
        </w:rPr>
        <w:t xml:space="preserve"> </w:t>
      </w:r>
      <w:r w:rsidRPr="000B0212">
        <w:rPr>
          <w:rStyle w:val="apple-converted-space"/>
          <w:rFonts w:ascii="Times New Roman" w:hAnsi="Times New Roman" w:cs="Times New Roman"/>
          <w:bCs/>
          <w:sz w:val="28"/>
          <w:szCs w:val="28"/>
          <w:lang w:val="kk-KZ"/>
        </w:rPr>
        <w:t> </w:t>
      </w:r>
      <w:r w:rsidRPr="000B0212">
        <w:rPr>
          <w:rFonts w:ascii="Times New Roman" w:hAnsi="Times New Roman" w:cs="Times New Roman"/>
          <w:bCs/>
          <w:sz w:val="28"/>
          <w:szCs w:val="28"/>
          <w:lang w:val="kk-KZ"/>
        </w:rPr>
        <w:t xml:space="preserve">Насекомдардың </w:t>
      </w:r>
      <w:hyperlink r:id="rId23" w:history="1">
        <w:r w:rsidRPr="000B0212">
          <w:rPr>
            <w:rStyle w:val="aa"/>
            <w:rFonts w:ascii="Times New Roman" w:hAnsi="Times New Roman"/>
            <w:bCs/>
            <w:color w:val="auto"/>
            <w:sz w:val="28"/>
            <w:szCs w:val="28"/>
            <w:u w:val="none"/>
            <w:lang w:val="kk-KZ"/>
          </w:rPr>
          <w:t>тiршiлiк циклi</w:t>
        </w:r>
      </w:hyperlink>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50. </w:t>
      </w:r>
      <w:r w:rsidR="006E469E" w:rsidRPr="000B0212">
        <w:rPr>
          <w:rFonts w:ascii="Times New Roman" w:hAnsi="Times New Roman" w:cs="Times New Roman"/>
          <w:bCs/>
          <w:sz w:val="28"/>
          <w:szCs w:val="28"/>
          <w:lang w:val="kk-KZ"/>
        </w:rPr>
        <w:t xml:space="preserve">  </w:t>
      </w:r>
      <w:r w:rsidRPr="000B0212">
        <w:rPr>
          <w:rFonts w:ascii="Times New Roman" w:hAnsi="Times New Roman" w:cs="Times New Roman"/>
          <w:bCs/>
          <w:sz w:val="28"/>
          <w:szCs w:val="28"/>
          <w:lang w:val="kk-KZ"/>
        </w:rPr>
        <w:t xml:space="preserve"> </w:t>
      </w:r>
      <w:r w:rsidR="00160F2E">
        <w:fldChar w:fldCharType="begin"/>
      </w:r>
      <w:r w:rsidR="00160F2E" w:rsidRPr="00937567">
        <w:rPr>
          <w:lang w:val="kk-KZ"/>
        </w:rPr>
        <w:instrText>HYPERLINK "http://portal.vkgu.kz:1010/4160/unit1/1.15.htm"</w:instrText>
      </w:r>
      <w:r w:rsidR="00160F2E">
        <w:fldChar w:fldCharType="separate"/>
      </w:r>
      <w:r w:rsidRPr="000B0212">
        <w:rPr>
          <w:rStyle w:val="aa"/>
          <w:rFonts w:ascii="Times New Roman" w:hAnsi="Times New Roman"/>
          <w:bCs/>
          <w:color w:val="auto"/>
          <w:sz w:val="28"/>
          <w:szCs w:val="28"/>
          <w:u w:val="none"/>
          <w:lang w:val="kk-KZ"/>
        </w:rPr>
        <w:t>Бүркеніш рең және мимикрия</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sz w:val="28"/>
          <w:szCs w:val="28"/>
          <w:lang w:val="kk-KZ"/>
        </w:rPr>
        <w:t xml:space="preserve">51.    </w:t>
      </w:r>
      <w:r w:rsidR="00160F2E">
        <w:fldChar w:fldCharType="begin"/>
      </w:r>
      <w:r w:rsidR="00160F2E" w:rsidRPr="00937567">
        <w:rPr>
          <w:lang w:val="kk-KZ"/>
        </w:rPr>
        <w:instrText>HYPERLINK "http://portal.vkgu.kz:1010/4160/unit1/1.16.htm"</w:instrText>
      </w:r>
      <w:r w:rsidR="00160F2E">
        <w:fldChar w:fldCharType="separate"/>
      </w:r>
      <w:r w:rsidRPr="000B0212">
        <w:rPr>
          <w:rStyle w:val="aa"/>
          <w:rFonts w:ascii="Times New Roman" w:hAnsi="Times New Roman"/>
          <w:bCs/>
          <w:color w:val="auto"/>
          <w:sz w:val="28"/>
          <w:szCs w:val="28"/>
          <w:u w:val="none"/>
          <w:lang w:val="kk-KZ"/>
        </w:rPr>
        <w:t>Ұрпақтарына қамқорлығы, тiрiшiлік әрекеті</w:t>
      </w:r>
      <w:r w:rsidR="00160F2E">
        <w:fldChar w:fldCharType="end"/>
      </w:r>
    </w:p>
    <w:p w:rsidR="006F0CCB" w:rsidRPr="000B0212" w:rsidRDefault="006F0CCB" w:rsidP="00536AEA">
      <w:pPr>
        <w:pStyle w:val="ab"/>
        <w:tabs>
          <w:tab w:val="left" w:pos="0"/>
          <w:tab w:val="left" w:pos="284"/>
          <w:tab w:val="num" w:pos="900"/>
          <w:tab w:val="left" w:pos="8640"/>
          <w:tab w:val="left" w:pos="8820"/>
          <w:tab w:val="left" w:pos="9000"/>
          <w:tab w:val="left" w:pos="9180"/>
          <w:tab w:val="left" w:pos="9360"/>
        </w:tabs>
        <w:spacing w:before="0" w:beforeAutospacing="0" w:after="0" w:afterAutospacing="0"/>
        <w:ind w:hanging="36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    </w:t>
      </w:r>
      <w:r w:rsidRPr="000B0212">
        <w:rPr>
          <w:rFonts w:ascii="Times New Roman" w:hAnsi="Times New Roman" w:cs="Times New Roman"/>
          <w:bCs/>
          <w:sz w:val="28"/>
          <w:szCs w:val="28"/>
          <w:lang w:val="kk-KZ"/>
        </w:rPr>
        <w:tab/>
        <w:t xml:space="preserve">52.  </w:t>
      </w:r>
      <w:r w:rsidR="006E469E" w:rsidRPr="000B0212">
        <w:rPr>
          <w:rFonts w:ascii="Times New Roman" w:hAnsi="Times New Roman" w:cs="Times New Roman"/>
          <w:bCs/>
          <w:sz w:val="28"/>
          <w:szCs w:val="28"/>
          <w:lang w:val="kk-KZ"/>
        </w:rPr>
        <w:t xml:space="preserve">  </w:t>
      </w:r>
      <w:r w:rsidR="00160F2E">
        <w:fldChar w:fldCharType="begin"/>
      </w:r>
      <w:r w:rsidR="00160F2E" w:rsidRPr="00937567">
        <w:rPr>
          <w:lang w:val="kk-KZ"/>
        </w:rPr>
        <w:instrText>HYPERLINK "http://portal.vkgu.kz:1010/4160/unit1/1.17.htm"</w:instrText>
      </w:r>
      <w:r w:rsidR="00160F2E">
        <w:fldChar w:fldCharType="separate"/>
      </w:r>
      <w:r w:rsidRPr="000B0212">
        <w:rPr>
          <w:rStyle w:val="aa"/>
          <w:rFonts w:ascii="Times New Roman" w:hAnsi="Times New Roman"/>
          <w:bCs/>
          <w:color w:val="auto"/>
          <w:sz w:val="28"/>
          <w:szCs w:val="28"/>
          <w:u w:val="none"/>
          <w:lang w:val="kk-KZ"/>
        </w:rPr>
        <w:t>Насекомдардың табиғаттағы және адам өмiрiндегi практикалық   маңызы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53.    </w:t>
      </w:r>
      <w:r w:rsidR="00160F2E">
        <w:fldChar w:fldCharType="begin"/>
      </w:r>
      <w:r w:rsidR="00160F2E" w:rsidRPr="00937567">
        <w:rPr>
          <w:lang w:val="kk-KZ"/>
        </w:rPr>
        <w:instrText>HYPERLINK "http://portal.vkgu.kz:1010/4160/unit1/1.20.htm"</w:instrText>
      </w:r>
      <w:r w:rsidR="00160F2E">
        <w:fldChar w:fldCharType="separate"/>
      </w:r>
      <w:r w:rsidRPr="000B0212">
        <w:rPr>
          <w:rStyle w:val="aa"/>
          <w:rFonts w:ascii="Times New Roman" w:hAnsi="Times New Roman"/>
          <w:bCs/>
          <w:color w:val="auto"/>
          <w:sz w:val="28"/>
          <w:szCs w:val="28"/>
          <w:u w:val="none"/>
          <w:lang w:val="kk-KZ"/>
        </w:rPr>
        <w:t>Насекомдардың систематикасы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ind w:hanging="360"/>
        <w:rPr>
          <w:rFonts w:ascii="Times New Roman" w:hAnsi="Times New Roman" w:cs="Times New Roman"/>
          <w:sz w:val="28"/>
          <w:szCs w:val="28"/>
          <w:lang w:val="kk-KZ"/>
        </w:rPr>
      </w:pPr>
      <w:r w:rsidRPr="000B0212">
        <w:rPr>
          <w:rFonts w:ascii="Times New Roman" w:hAnsi="Times New Roman" w:cs="Times New Roman"/>
          <w:sz w:val="28"/>
          <w:szCs w:val="28"/>
          <w:lang w:val="kk-KZ"/>
        </w:rPr>
        <w:t xml:space="preserve">      54.    </w:t>
      </w:r>
      <w:r w:rsidR="00160F2E">
        <w:fldChar w:fldCharType="begin"/>
      </w:r>
      <w:r w:rsidR="00160F2E" w:rsidRPr="00937567">
        <w:rPr>
          <w:lang w:val="kk-KZ"/>
        </w:rPr>
        <w:instrText>HYPERLINK "http://portal.vkgu.kz:1010/4160/unit1/1.21.htm"</w:instrText>
      </w:r>
      <w:r w:rsidR="00160F2E">
        <w:fldChar w:fldCharType="separate"/>
      </w:r>
      <w:r w:rsidRPr="000B0212">
        <w:rPr>
          <w:rStyle w:val="aa"/>
          <w:rFonts w:ascii="Times New Roman" w:hAnsi="Times New Roman"/>
          <w:bCs/>
          <w:color w:val="auto"/>
          <w:sz w:val="28"/>
          <w:szCs w:val="28"/>
          <w:u w:val="none"/>
          <w:lang w:val="kk-KZ"/>
        </w:rPr>
        <w:t>Алғашқы қанатсыз насекомдар  немесе жабық жақтылар класс  тармағы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55.    </w:t>
      </w:r>
      <w:r w:rsidR="00160F2E">
        <w:fldChar w:fldCharType="begin"/>
      </w:r>
      <w:r w:rsidR="00160F2E">
        <w:instrText>HYPERLINK "http://portal.vkgu.kz:1010/4160/unit1/1.22.htm"</w:instrText>
      </w:r>
      <w:r w:rsidR="00160F2E">
        <w:fldChar w:fldCharType="separate"/>
      </w:r>
      <w:r w:rsidRPr="000B0212">
        <w:rPr>
          <w:rStyle w:val="aa"/>
          <w:rFonts w:ascii="Times New Roman" w:hAnsi="Times New Roman"/>
          <w:bCs/>
          <w:color w:val="auto"/>
          <w:sz w:val="28"/>
          <w:szCs w:val="28"/>
          <w:u w:val="none"/>
          <w:lang w:val="kk-KZ"/>
        </w:rPr>
        <w:t>Қанатты насекомдар  немесе ашық жақтылар класс</w:t>
      </w:r>
      <w:r w:rsidRPr="000B0212">
        <w:rPr>
          <w:rFonts w:ascii="Times New Roman" w:hAnsi="Times New Roman" w:cs="Times New Roman"/>
          <w:sz w:val="28"/>
          <w:szCs w:val="28"/>
          <w:lang w:val="kk-KZ"/>
        </w:rPr>
        <w:t xml:space="preserve"> </w:t>
      </w:r>
      <w:r w:rsidRPr="000B0212">
        <w:rPr>
          <w:rStyle w:val="aa"/>
          <w:rFonts w:ascii="Times New Roman" w:hAnsi="Times New Roman"/>
          <w:bCs/>
          <w:color w:val="auto"/>
          <w:sz w:val="28"/>
          <w:szCs w:val="28"/>
          <w:u w:val="none"/>
          <w:lang w:val="kk-KZ"/>
        </w:rPr>
        <w:t xml:space="preserve">тармағы        </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56.    </w:t>
      </w:r>
      <w:r w:rsidR="00160F2E">
        <w:fldChar w:fldCharType="begin"/>
      </w:r>
      <w:r w:rsidR="00160F2E" w:rsidRPr="00937567">
        <w:rPr>
          <w:lang w:val="kk-KZ"/>
        </w:rPr>
        <w:instrText>HYPERLINK "http://portal.vkgu.kz:1010/4160/unit1/1.36.htm"</w:instrText>
      </w:r>
      <w:r w:rsidR="00160F2E">
        <w:fldChar w:fldCharType="separate"/>
      </w:r>
      <w:r w:rsidRPr="000B0212">
        <w:rPr>
          <w:rStyle w:val="aa"/>
          <w:rFonts w:ascii="Times New Roman" w:hAnsi="Times New Roman"/>
          <w:bCs/>
          <w:color w:val="auto"/>
          <w:sz w:val="28"/>
          <w:szCs w:val="28"/>
          <w:u w:val="none"/>
          <w:lang w:val="kk-KZ"/>
        </w:rPr>
        <w:t>Насекомдардың алентологиясы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57.    </w:t>
      </w:r>
      <w:r w:rsidR="00160F2E">
        <w:fldChar w:fldCharType="begin"/>
      </w:r>
      <w:r w:rsidR="00160F2E" w:rsidRPr="00937567">
        <w:rPr>
          <w:lang w:val="kk-KZ"/>
        </w:rPr>
        <w:instrText>HYPERLINK "http://portal.vkgu.kz:1010/4160/unit1/1.37.htm"</w:instrText>
      </w:r>
      <w:r w:rsidR="00160F2E">
        <w:fldChar w:fldCharType="separate"/>
      </w:r>
      <w:r w:rsidRPr="000B0212">
        <w:rPr>
          <w:rStyle w:val="aa"/>
          <w:rFonts w:ascii="Times New Roman" w:hAnsi="Times New Roman"/>
          <w:bCs/>
          <w:color w:val="auto"/>
          <w:sz w:val="28"/>
          <w:szCs w:val="28"/>
          <w:u w:val="none"/>
          <w:lang w:val="kk-KZ"/>
        </w:rPr>
        <w:t>Тікентерілер типі. жалпы сипаттама</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58.   </w:t>
      </w:r>
      <w:r w:rsidRPr="000B0212">
        <w:rPr>
          <w:rStyle w:val="apple-converted-space"/>
          <w:rFonts w:ascii="Times New Roman" w:hAnsi="Times New Roman" w:cs="Times New Roman"/>
          <w:bCs/>
          <w:sz w:val="28"/>
          <w:szCs w:val="28"/>
          <w:lang w:val="kk-KZ"/>
        </w:rPr>
        <w:t> </w:t>
      </w:r>
      <w:r w:rsidR="00160F2E">
        <w:fldChar w:fldCharType="begin"/>
      </w:r>
      <w:r w:rsidR="00160F2E">
        <w:instrText>HYPERLINK "http://portal.vkgu.kz:1010/4160/unit1/1.42.htm"</w:instrText>
      </w:r>
      <w:r w:rsidR="00160F2E">
        <w:fldChar w:fldCharType="separate"/>
      </w:r>
      <w:r w:rsidRPr="000B0212">
        <w:rPr>
          <w:rStyle w:val="aa"/>
          <w:rFonts w:ascii="Times New Roman" w:hAnsi="Times New Roman"/>
          <w:bCs/>
          <w:color w:val="auto"/>
          <w:sz w:val="28"/>
          <w:szCs w:val="28"/>
          <w:u w:val="none"/>
          <w:lang w:val="kk-KZ"/>
        </w:rPr>
        <w:t>Тікентерілердің экологиясы мен таралуы, практикалық маңызы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 xml:space="preserve">59.    </w:t>
      </w:r>
      <w:r w:rsidR="00160F2E">
        <w:fldChar w:fldCharType="begin"/>
      </w:r>
      <w:r w:rsidR="00160F2E" w:rsidRPr="00937567">
        <w:rPr>
          <w:lang w:val="kk-KZ"/>
        </w:rPr>
        <w:instrText>HYPERLINK "http://portal.vkgu.kz:1010/4160/unit1/1.43.htm"</w:instrText>
      </w:r>
      <w:r w:rsidR="00160F2E">
        <w:fldChar w:fldCharType="separate"/>
      </w:r>
      <w:r w:rsidRPr="000B0212">
        <w:rPr>
          <w:rStyle w:val="aa"/>
          <w:rFonts w:ascii="Times New Roman" w:hAnsi="Times New Roman"/>
          <w:bCs/>
          <w:color w:val="auto"/>
          <w:sz w:val="28"/>
          <w:szCs w:val="28"/>
          <w:u w:val="none"/>
          <w:lang w:val="kk-KZ"/>
        </w:rPr>
        <w:t>Элеутерозоалар тип тармағы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60.  </w:t>
      </w:r>
      <w:r w:rsidRPr="000B0212">
        <w:rPr>
          <w:rStyle w:val="apple-converted-space"/>
          <w:rFonts w:ascii="Times New Roman" w:hAnsi="Times New Roman" w:cs="Times New Roman"/>
          <w:bCs/>
          <w:sz w:val="28"/>
          <w:szCs w:val="28"/>
          <w:lang w:val="kk-KZ"/>
        </w:rPr>
        <w:t> </w:t>
      </w:r>
      <w:r w:rsidR="006E469E" w:rsidRPr="000B0212">
        <w:rPr>
          <w:rStyle w:val="apple-converted-space"/>
          <w:rFonts w:ascii="Times New Roman" w:hAnsi="Times New Roman" w:cs="Times New Roman"/>
          <w:bCs/>
          <w:sz w:val="28"/>
          <w:szCs w:val="28"/>
          <w:lang w:val="kk-KZ"/>
        </w:rPr>
        <w:t xml:space="preserve"> </w:t>
      </w:r>
      <w:r w:rsidR="00160F2E">
        <w:fldChar w:fldCharType="begin"/>
      </w:r>
      <w:r w:rsidR="00160F2E" w:rsidRPr="00937567">
        <w:rPr>
          <w:lang w:val="kk-KZ"/>
        </w:rPr>
        <w:instrText>HYPERLINK "http://portal.vkgu.kz:1010/4160/unit1/1.44.htm"</w:instrText>
      </w:r>
      <w:r w:rsidR="00160F2E">
        <w:fldChar w:fldCharType="separate"/>
      </w:r>
      <w:r w:rsidRPr="000B0212">
        <w:rPr>
          <w:rStyle w:val="aa"/>
          <w:rFonts w:ascii="Times New Roman" w:hAnsi="Times New Roman"/>
          <w:bCs/>
          <w:color w:val="auto"/>
          <w:sz w:val="28"/>
          <w:szCs w:val="28"/>
          <w:u w:val="none"/>
          <w:lang w:val="kk-KZ"/>
        </w:rPr>
        <w:t>Теңіз жұлдыздар класы</w:t>
      </w:r>
      <w:r w:rsidR="00160F2E">
        <w:fldChar w:fldCharType="end"/>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sz w:val="28"/>
          <w:szCs w:val="28"/>
          <w:lang w:val="kk-KZ"/>
        </w:rPr>
      </w:pPr>
      <w:r w:rsidRPr="000B0212">
        <w:rPr>
          <w:rFonts w:ascii="Times New Roman" w:hAnsi="Times New Roman" w:cs="Times New Roman"/>
          <w:bCs/>
          <w:sz w:val="28"/>
          <w:szCs w:val="28"/>
          <w:lang w:val="kk-KZ"/>
        </w:rPr>
        <w:t>61.   </w:t>
      </w:r>
      <w:r w:rsidRPr="000B0212">
        <w:rPr>
          <w:rStyle w:val="apple-converted-space"/>
          <w:rFonts w:ascii="Times New Roman" w:hAnsi="Times New Roman" w:cs="Times New Roman"/>
          <w:bCs/>
          <w:sz w:val="28"/>
          <w:szCs w:val="28"/>
          <w:lang w:val="kk-KZ"/>
        </w:rPr>
        <w:t> </w:t>
      </w:r>
      <w:r w:rsidRPr="000B0212">
        <w:rPr>
          <w:rFonts w:ascii="Times New Roman" w:hAnsi="Times New Roman" w:cs="Times New Roman"/>
          <w:sz w:val="28"/>
          <w:szCs w:val="28"/>
          <w:lang w:val="kk-KZ"/>
        </w:rPr>
        <w:t>Ішекқуыстылар типі (</w:t>
      </w:r>
      <w:r w:rsidRPr="000B0212">
        <w:rPr>
          <w:rFonts w:ascii="Times New Roman" w:hAnsi="Times New Roman" w:cs="Times New Roman"/>
          <w:sz w:val="28"/>
          <w:szCs w:val="28"/>
          <w:lang w:val="kk-KZ" w:eastAsia="en-US" w:bidi="en-US"/>
        </w:rPr>
        <w:t>Coelenterata</w:t>
      </w:r>
      <w:r w:rsidRPr="000B0212">
        <w:rPr>
          <w:rFonts w:ascii="Times New Roman" w:hAnsi="Times New Roman" w:cs="Times New Roman"/>
          <w:sz w:val="28"/>
          <w:szCs w:val="28"/>
          <w:lang w:val="kk-KZ"/>
        </w:rPr>
        <w:t>). Ұйымдасу ерекшеліктері. типтің жіктелуі.</w:t>
      </w:r>
    </w:p>
    <w:p w:rsidR="006F0CCB" w:rsidRPr="000B0212" w:rsidRDefault="006F0CCB" w:rsidP="00536AEA">
      <w:pPr>
        <w:pStyle w:val="ab"/>
        <w:tabs>
          <w:tab w:val="left" w:pos="0"/>
          <w:tab w:val="left" w:pos="284"/>
          <w:tab w:val="left" w:pos="8640"/>
          <w:tab w:val="left" w:pos="8820"/>
          <w:tab w:val="left" w:pos="9000"/>
          <w:tab w:val="left" w:pos="9180"/>
          <w:tab w:val="left" w:pos="9360"/>
        </w:tabs>
        <w:spacing w:before="0" w:beforeAutospacing="0" w:after="0" w:afterAutospacing="0"/>
        <w:rPr>
          <w:rFonts w:ascii="Times New Roman" w:hAnsi="Times New Roman" w:cs="Times New Roman"/>
          <w:bCs/>
          <w:sz w:val="28"/>
          <w:szCs w:val="28"/>
          <w:lang w:val="kk-KZ"/>
        </w:rPr>
      </w:pPr>
      <w:r w:rsidRPr="000B0212">
        <w:rPr>
          <w:rFonts w:ascii="Times New Roman" w:hAnsi="Times New Roman" w:cs="Times New Roman"/>
          <w:sz w:val="28"/>
          <w:szCs w:val="28"/>
          <w:lang w:val="kk-KZ"/>
        </w:rPr>
        <w:t xml:space="preserve">62.   Жалпақ құрттар типі </w:t>
      </w:r>
      <w:r w:rsidRPr="000B0212">
        <w:rPr>
          <w:rFonts w:ascii="Times New Roman" w:hAnsi="Times New Roman" w:cs="Times New Roman"/>
          <w:sz w:val="28"/>
          <w:szCs w:val="28"/>
          <w:lang w:val="kk-KZ" w:eastAsia="en-US" w:bidi="en-US"/>
        </w:rPr>
        <w:t>(Plathelminthes)</w:t>
      </w:r>
      <w:r w:rsidRPr="000B0212">
        <w:rPr>
          <w:rFonts w:ascii="Times New Roman" w:hAnsi="Times New Roman" w:cs="Times New Roman"/>
          <w:sz w:val="28"/>
          <w:szCs w:val="28"/>
          <w:lang w:val="kk-KZ"/>
        </w:rPr>
        <w:t>. Жалпақ құрттардың ұйымдасу ерекшеліктері, жіктелуі.</w:t>
      </w:r>
    </w:p>
    <w:p w:rsidR="006F0CCB" w:rsidRPr="000B0212" w:rsidRDefault="006E469E" w:rsidP="00536AEA">
      <w:pPr>
        <w:tabs>
          <w:tab w:val="left" w:pos="0"/>
          <w:tab w:val="left" w:pos="284"/>
        </w:tabs>
        <w:jc w:val="both"/>
        <w:rPr>
          <w:sz w:val="28"/>
          <w:szCs w:val="28"/>
          <w:lang w:val="kk-KZ"/>
        </w:rPr>
      </w:pPr>
      <w:r w:rsidRPr="000B0212">
        <w:rPr>
          <w:sz w:val="28"/>
          <w:szCs w:val="28"/>
          <w:lang w:val="kk-KZ"/>
        </w:rPr>
        <w:t xml:space="preserve">63.  </w:t>
      </w:r>
      <w:r w:rsidR="006F0CCB" w:rsidRPr="000B0212">
        <w:rPr>
          <w:sz w:val="28"/>
          <w:szCs w:val="28"/>
          <w:lang w:val="kk-KZ"/>
        </w:rPr>
        <w:t xml:space="preserve">Моллюскалар типі </w:t>
      </w:r>
      <w:r w:rsidR="006F0CCB" w:rsidRPr="000B0212">
        <w:rPr>
          <w:sz w:val="28"/>
          <w:szCs w:val="28"/>
          <w:lang w:val="kk-KZ" w:eastAsia="en-US" w:bidi="en-US"/>
        </w:rPr>
        <w:t>(Mollusca). Құрылыс ерекшеліктері,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t>64.</w:t>
      </w:r>
      <w:r w:rsidR="006E469E" w:rsidRPr="000B0212">
        <w:rPr>
          <w:sz w:val="28"/>
          <w:szCs w:val="28"/>
          <w:lang w:val="kk-KZ" w:eastAsia="en-US" w:bidi="en-US"/>
        </w:rPr>
        <w:t xml:space="preserve">  </w:t>
      </w:r>
      <w:r w:rsidRPr="000B0212">
        <w:rPr>
          <w:sz w:val="28"/>
          <w:szCs w:val="28"/>
          <w:lang w:val="kk-KZ" w:eastAsia="en-US" w:bidi="en-US"/>
        </w:rPr>
        <w:t>Буынаяқтылар типі (Arthropoda). Ұйымдасу ерекшеліктері. Типтің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t>65.</w:t>
      </w:r>
      <w:r w:rsidR="006E469E" w:rsidRPr="000B0212">
        <w:rPr>
          <w:sz w:val="28"/>
          <w:szCs w:val="28"/>
          <w:lang w:val="kk-KZ" w:eastAsia="en-US" w:bidi="en-US"/>
        </w:rPr>
        <w:t xml:space="preserve">  </w:t>
      </w:r>
      <w:r w:rsidRPr="000B0212">
        <w:rPr>
          <w:sz w:val="28"/>
          <w:szCs w:val="28"/>
          <w:lang w:val="kk-KZ" w:eastAsia="en-US" w:bidi="en-US"/>
        </w:rPr>
        <w:t>Буылтық құрттар типі (Annelida). Типтің жалпы сипаттамасы,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t>66</w:t>
      </w:r>
      <w:r w:rsidR="006E469E" w:rsidRPr="000B0212">
        <w:rPr>
          <w:sz w:val="28"/>
          <w:szCs w:val="28"/>
          <w:lang w:val="kk-KZ" w:eastAsia="en-US" w:bidi="en-US"/>
        </w:rPr>
        <w:t xml:space="preserve">   </w:t>
      </w:r>
      <w:r w:rsidRPr="000B0212">
        <w:rPr>
          <w:sz w:val="28"/>
          <w:szCs w:val="28"/>
          <w:lang w:val="kk-KZ" w:eastAsia="en-US" w:bidi="en-US"/>
        </w:rPr>
        <w:t>Хордалылар типі (Chordata). Хордалылардың ұйымдасу ерекшеліктері.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t>67.</w:t>
      </w:r>
      <w:r w:rsidR="006E469E" w:rsidRPr="000B0212">
        <w:rPr>
          <w:sz w:val="28"/>
          <w:szCs w:val="28"/>
          <w:lang w:val="kk-KZ" w:eastAsia="en-US" w:bidi="en-US"/>
        </w:rPr>
        <w:t xml:space="preserve">  </w:t>
      </w:r>
      <w:r w:rsidRPr="000B0212">
        <w:rPr>
          <w:sz w:val="28"/>
          <w:szCs w:val="28"/>
          <w:lang w:val="kk-KZ" w:eastAsia="en-US" w:bidi="en-US"/>
        </w:rPr>
        <w:t>Жұмыр құрттар типі (Nemathelminthes). Ұйымдасу ерекшеліктері. Типтің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lastRenderedPageBreak/>
        <w:t>68.</w:t>
      </w:r>
      <w:r w:rsidR="006E469E" w:rsidRPr="000B0212">
        <w:rPr>
          <w:sz w:val="28"/>
          <w:szCs w:val="28"/>
          <w:lang w:val="kk-KZ" w:eastAsia="en-US" w:bidi="en-US"/>
        </w:rPr>
        <w:t xml:space="preserve">  </w:t>
      </w:r>
      <w:r w:rsidRPr="000B0212">
        <w:rPr>
          <w:sz w:val="28"/>
          <w:szCs w:val="28"/>
          <w:lang w:val="kk-KZ" w:eastAsia="en-US" w:bidi="en-US"/>
        </w:rPr>
        <w:t>Тікентерілер типі (Echinodermata). Жалпы сипаттама. Типтің жіктелуі.</w:t>
      </w:r>
    </w:p>
    <w:p w:rsidR="006E469E" w:rsidRPr="000B0212" w:rsidRDefault="006F0CCB" w:rsidP="00536AEA">
      <w:pPr>
        <w:tabs>
          <w:tab w:val="left" w:pos="0"/>
          <w:tab w:val="left" w:pos="284"/>
          <w:tab w:val="left" w:pos="567"/>
        </w:tabs>
        <w:jc w:val="both"/>
        <w:rPr>
          <w:sz w:val="28"/>
          <w:szCs w:val="28"/>
          <w:lang w:val="kk-KZ" w:eastAsia="en-US" w:bidi="en-US"/>
        </w:rPr>
      </w:pPr>
      <w:r w:rsidRPr="000B0212">
        <w:rPr>
          <w:sz w:val="28"/>
          <w:szCs w:val="28"/>
          <w:lang w:val="kk-KZ" w:eastAsia="en-US" w:bidi="en-US"/>
        </w:rPr>
        <w:t>69</w:t>
      </w:r>
      <w:r w:rsidR="00536AEA">
        <w:rPr>
          <w:sz w:val="28"/>
          <w:szCs w:val="28"/>
          <w:lang w:val="kk-KZ" w:eastAsia="en-US" w:bidi="en-US"/>
        </w:rPr>
        <w:t xml:space="preserve">  </w:t>
      </w:r>
      <w:r w:rsidRPr="000B0212">
        <w:rPr>
          <w:sz w:val="28"/>
          <w:szCs w:val="28"/>
          <w:lang w:val="kk-KZ" w:eastAsia="en-US" w:bidi="en-US"/>
        </w:rPr>
        <w:t xml:space="preserve">Қарапайым біржасушалар патшалықтармағы (Protozoa), жалпы сипаттама. </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t>70.</w:t>
      </w:r>
      <w:r w:rsidR="006E469E" w:rsidRPr="000B0212">
        <w:rPr>
          <w:sz w:val="28"/>
          <w:szCs w:val="28"/>
          <w:lang w:val="kk-KZ" w:eastAsia="en-US" w:bidi="en-US"/>
        </w:rPr>
        <w:t xml:space="preserve">  </w:t>
      </w:r>
      <w:r w:rsidRPr="000B0212">
        <w:rPr>
          <w:sz w:val="28"/>
          <w:szCs w:val="28"/>
          <w:lang w:val="kk-KZ" w:eastAsia="en-US" w:bidi="en-US"/>
        </w:rPr>
        <w:t>Қарапайымдардың қазіргі заманғы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eastAsia="en-US" w:bidi="en-US"/>
        </w:rPr>
        <w:t>71.</w:t>
      </w:r>
      <w:r w:rsidR="006E469E" w:rsidRPr="000B0212">
        <w:rPr>
          <w:sz w:val="28"/>
          <w:szCs w:val="28"/>
          <w:lang w:val="kk-KZ" w:eastAsia="en-US" w:bidi="en-US"/>
        </w:rPr>
        <w:t xml:space="preserve">  </w:t>
      </w:r>
      <w:r w:rsidRPr="000B0212">
        <w:rPr>
          <w:sz w:val="28"/>
          <w:szCs w:val="28"/>
          <w:lang w:val="kk-KZ" w:eastAsia="en-US" w:bidi="en-US"/>
        </w:rPr>
        <w:t xml:space="preserve">Губкалар типі (Porifera, </w:t>
      </w:r>
      <w:r w:rsidRPr="000B0212">
        <w:rPr>
          <w:sz w:val="28"/>
          <w:szCs w:val="28"/>
          <w:lang w:val="kk-KZ"/>
        </w:rPr>
        <w:t xml:space="preserve">н/е </w:t>
      </w:r>
      <w:r w:rsidRPr="000B0212">
        <w:rPr>
          <w:sz w:val="28"/>
          <w:szCs w:val="28"/>
          <w:lang w:val="kk-KZ" w:eastAsia="en-US" w:bidi="en-US"/>
        </w:rPr>
        <w:t>Spongia).Ұйымдасу ерекшеліктері. Типтің жіктелуі.</w:t>
      </w:r>
    </w:p>
    <w:p w:rsidR="006F0CCB" w:rsidRPr="000B0212" w:rsidRDefault="006F0CCB" w:rsidP="00536AEA">
      <w:pPr>
        <w:tabs>
          <w:tab w:val="left" w:pos="0"/>
          <w:tab w:val="left" w:pos="284"/>
        </w:tabs>
        <w:jc w:val="both"/>
        <w:rPr>
          <w:sz w:val="28"/>
          <w:szCs w:val="28"/>
          <w:lang w:val="kk-KZ"/>
        </w:rPr>
      </w:pPr>
      <w:r w:rsidRPr="000B0212">
        <w:rPr>
          <w:sz w:val="28"/>
          <w:szCs w:val="28"/>
          <w:lang w:val="kk-KZ"/>
        </w:rPr>
        <w:t>72.</w:t>
      </w:r>
      <w:r w:rsidR="006E469E" w:rsidRPr="000B0212">
        <w:rPr>
          <w:sz w:val="28"/>
          <w:szCs w:val="28"/>
          <w:lang w:val="kk-KZ"/>
        </w:rPr>
        <w:t xml:space="preserve">  </w:t>
      </w:r>
      <w:r w:rsidRPr="000B0212">
        <w:rPr>
          <w:sz w:val="28"/>
          <w:szCs w:val="28"/>
          <w:lang w:val="kk-KZ"/>
        </w:rPr>
        <w:t>Насекомдардың табиғаттағы және адам өміріндегі маңызы.</w:t>
      </w:r>
    </w:p>
    <w:p w:rsidR="006F0CCB" w:rsidRPr="000B0212" w:rsidRDefault="006F0CCB" w:rsidP="00536AEA">
      <w:pPr>
        <w:tabs>
          <w:tab w:val="left" w:pos="0"/>
          <w:tab w:val="left" w:pos="284"/>
        </w:tabs>
        <w:jc w:val="both"/>
        <w:rPr>
          <w:sz w:val="28"/>
          <w:szCs w:val="28"/>
          <w:lang w:val="kk-KZ"/>
        </w:rPr>
      </w:pPr>
      <w:r w:rsidRPr="000B0212">
        <w:rPr>
          <w:sz w:val="28"/>
          <w:szCs w:val="28"/>
          <w:lang w:val="kk-KZ"/>
        </w:rPr>
        <w:t>73.</w:t>
      </w:r>
      <w:r w:rsidR="006E469E" w:rsidRPr="000B0212">
        <w:rPr>
          <w:sz w:val="28"/>
          <w:szCs w:val="28"/>
          <w:lang w:val="kk-KZ"/>
        </w:rPr>
        <w:t xml:space="preserve">  </w:t>
      </w:r>
      <w:r w:rsidRPr="000B0212">
        <w:rPr>
          <w:sz w:val="28"/>
          <w:szCs w:val="28"/>
          <w:lang w:val="kk-KZ"/>
        </w:rPr>
        <w:t>Паразиттік жалпақ құрттардың тіршілік циклдарының ерекшеліктері.</w:t>
      </w:r>
    </w:p>
    <w:p w:rsidR="00E936B8" w:rsidRPr="000B0212" w:rsidRDefault="00E936B8" w:rsidP="00536AEA">
      <w:pPr>
        <w:tabs>
          <w:tab w:val="left" w:pos="284"/>
        </w:tabs>
        <w:jc w:val="center"/>
        <w:rPr>
          <w:b/>
          <w:sz w:val="28"/>
          <w:szCs w:val="28"/>
          <w:lang w:val="kk-KZ"/>
        </w:rPr>
      </w:pPr>
    </w:p>
    <w:p w:rsidR="00E936B8" w:rsidRPr="000B0212" w:rsidRDefault="00E936B8" w:rsidP="00536AEA">
      <w:pPr>
        <w:tabs>
          <w:tab w:val="left" w:pos="284"/>
        </w:tabs>
        <w:jc w:val="center"/>
        <w:rPr>
          <w:b/>
          <w:sz w:val="28"/>
          <w:szCs w:val="28"/>
          <w:lang w:val="kk-KZ"/>
        </w:rPr>
      </w:pPr>
    </w:p>
    <w:p w:rsidR="00E936B8" w:rsidRPr="000B0212" w:rsidRDefault="00E936B8" w:rsidP="00536AEA">
      <w:pPr>
        <w:tabs>
          <w:tab w:val="left" w:pos="284"/>
        </w:tabs>
        <w:jc w:val="center"/>
        <w:rPr>
          <w:b/>
          <w:sz w:val="28"/>
          <w:szCs w:val="28"/>
          <w:lang w:val="kk-KZ"/>
        </w:rPr>
      </w:pPr>
    </w:p>
    <w:p w:rsidR="00E936B8" w:rsidRPr="000B0212" w:rsidRDefault="00E936B8" w:rsidP="00536AEA">
      <w:pPr>
        <w:tabs>
          <w:tab w:val="left" w:pos="284"/>
        </w:tabs>
        <w:jc w:val="center"/>
        <w:rPr>
          <w:b/>
          <w:sz w:val="28"/>
          <w:szCs w:val="28"/>
          <w:lang w:val="kk-KZ"/>
        </w:rPr>
      </w:pPr>
    </w:p>
    <w:p w:rsidR="00311AC3" w:rsidRPr="000B0212" w:rsidRDefault="00311AC3" w:rsidP="00536AEA">
      <w:pPr>
        <w:tabs>
          <w:tab w:val="left" w:pos="284"/>
        </w:tabs>
        <w:rPr>
          <w:sz w:val="28"/>
          <w:szCs w:val="28"/>
          <w:lang w:val="kk-KZ"/>
        </w:rPr>
      </w:pPr>
    </w:p>
    <w:p w:rsidR="006C252A" w:rsidRPr="000B0212" w:rsidRDefault="006C252A" w:rsidP="00536AEA">
      <w:pPr>
        <w:tabs>
          <w:tab w:val="left" w:pos="284"/>
        </w:tabs>
        <w:rPr>
          <w:sz w:val="28"/>
          <w:szCs w:val="28"/>
          <w:lang w:val="kk-KZ"/>
        </w:rPr>
      </w:pPr>
    </w:p>
    <w:p w:rsidR="006C252A" w:rsidRPr="000B0212" w:rsidRDefault="006C252A" w:rsidP="00536AEA">
      <w:pPr>
        <w:tabs>
          <w:tab w:val="left" w:pos="284"/>
        </w:tabs>
        <w:rPr>
          <w:sz w:val="28"/>
          <w:szCs w:val="28"/>
          <w:lang w:val="kk-KZ"/>
        </w:rPr>
      </w:pPr>
    </w:p>
    <w:p w:rsidR="006C252A" w:rsidRPr="000B0212" w:rsidRDefault="006C252A" w:rsidP="00536AEA">
      <w:pPr>
        <w:tabs>
          <w:tab w:val="left" w:pos="284"/>
        </w:tabs>
        <w:rPr>
          <w:sz w:val="28"/>
          <w:szCs w:val="28"/>
          <w:lang w:val="kk-KZ"/>
        </w:rPr>
      </w:pPr>
    </w:p>
    <w:p w:rsidR="00031C7C" w:rsidRPr="000B0212" w:rsidRDefault="00031C7C" w:rsidP="00536AEA">
      <w:pPr>
        <w:tabs>
          <w:tab w:val="left" w:pos="284"/>
        </w:tabs>
        <w:rPr>
          <w:sz w:val="28"/>
          <w:szCs w:val="28"/>
          <w:lang w:val="kk-KZ"/>
        </w:rPr>
      </w:pPr>
    </w:p>
    <w:p w:rsidR="004F7426" w:rsidRPr="000B0212" w:rsidRDefault="004F7426" w:rsidP="00536AEA">
      <w:pPr>
        <w:tabs>
          <w:tab w:val="left" w:pos="284"/>
        </w:tabs>
        <w:rPr>
          <w:sz w:val="28"/>
          <w:szCs w:val="28"/>
          <w:lang w:val="kk-KZ"/>
        </w:rPr>
      </w:pPr>
    </w:p>
    <w:p w:rsidR="004F7426" w:rsidRPr="000B0212" w:rsidRDefault="004F7426" w:rsidP="00536AEA">
      <w:pPr>
        <w:tabs>
          <w:tab w:val="left" w:pos="284"/>
        </w:tabs>
        <w:rPr>
          <w:sz w:val="28"/>
          <w:szCs w:val="28"/>
          <w:lang w:val="kk-KZ"/>
        </w:rPr>
      </w:pPr>
    </w:p>
    <w:p w:rsidR="00031C7C" w:rsidRDefault="00031C7C" w:rsidP="00536AEA">
      <w:pPr>
        <w:tabs>
          <w:tab w:val="left" w:pos="284"/>
        </w:tabs>
        <w:rPr>
          <w:sz w:val="28"/>
          <w:szCs w:val="28"/>
          <w:lang w:val="kk-KZ"/>
        </w:rPr>
      </w:pPr>
    </w:p>
    <w:p w:rsidR="00EE71FF" w:rsidRDefault="00EE71FF" w:rsidP="00536AEA">
      <w:pPr>
        <w:tabs>
          <w:tab w:val="left" w:pos="284"/>
        </w:tabs>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EE71FF" w:rsidRDefault="00EE71FF" w:rsidP="000B0212">
      <w:pPr>
        <w:rPr>
          <w:sz w:val="28"/>
          <w:szCs w:val="28"/>
          <w:lang w:val="kk-KZ"/>
        </w:rPr>
      </w:pPr>
    </w:p>
    <w:p w:rsidR="00536AEA" w:rsidRDefault="00536AEA" w:rsidP="000B0212">
      <w:pPr>
        <w:rPr>
          <w:sz w:val="28"/>
          <w:szCs w:val="28"/>
          <w:lang w:val="kk-KZ"/>
        </w:rPr>
      </w:pPr>
    </w:p>
    <w:p w:rsidR="00536AEA" w:rsidRDefault="00536AEA" w:rsidP="000B0212">
      <w:pPr>
        <w:rPr>
          <w:sz w:val="28"/>
          <w:szCs w:val="28"/>
          <w:lang w:val="kk-KZ"/>
        </w:rPr>
      </w:pPr>
    </w:p>
    <w:p w:rsidR="00536AEA" w:rsidRDefault="00536AEA" w:rsidP="000B0212">
      <w:pPr>
        <w:rPr>
          <w:sz w:val="28"/>
          <w:szCs w:val="28"/>
          <w:lang w:val="kk-KZ"/>
        </w:rPr>
      </w:pPr>
    </w:p>
    <w:p w:rsidR="00536AEA" w:rsidRDefault="00536AEA" w:rsidP="000B0212">
      <w:pPr>
        <w:rPr>
          <w:sz w:val="28"/>
          <w:szCs w:val="28"/>
          <w:lang w:val="kk-KZ"/>
        </w:rPr>
      </w:pPr>
    </w:p>
    <w:p w:rsidR="00536AEA" w:rsidRDefault="00536AEA" w:rsidP="000B0212">
      <w:pPr>
        <w:rPr>
          <w:sz w:val="28"/>
          <w:szCs w:val="28"/>
          <w:lang w:val="kk-KZ"/>
        </w:rPr>
      </w:pPr>
    </w:p>
    <w:p w:rsidR="00536AEA" w:rsidRDefault="00536AEA" w:rsidP="000B0212">
      <w:pPr>
        <w:rPr>
          <w:sz w:val="28"/>
          <w:szCs w:val="28"/>
          <w:lang w:val="kk-KZ"/>
        </w:rPr>
      </w:pPr>
    </w:p>
    <w:p w:rsidR="00536AEA" w:rsidRDefault="00536AEA" w:rsidP="000B0212">
      <w:pPr>
        <w:rPr>
          <w:sz w:val="28"/>
          <w:szCs w:val="28"/>
          <w:lang w:val="kk-KZ"/>
        </w:rPr>
      </w:pPr>
    </w:p>
    <w:p w:rsidR="00536AEA" w:rsidRDefault="00536AEA" w:rsidP="00937567">
      <w:pPr>
        <w:rPr>
          <w:sz w:val="28"/>
          <w:szCs w:val="28"/>
          <w:lang w:val="kk-KZ"/>
        </w:rPr>
      </w:pPr>
    </w:p>
    <w:p w:rsidR="00536AEA" w:rsidRDefault="00536AEA" w:rsidP="00937567">
      <w:pPr>
        <w:rPr>
          <w:sz w:val="28"/>
          <w:szCs w:val="28"/>
          <w:lang w:val="kk-KZ"/>
        </w:rPr>
      </w:pPr>
    </w:p>
    <w:p w:rsidR="00536AEA" w:rsidRDefault="00536AEA" w:rsidP="00937567">
      <w:pPr>
        <w:rPr>
          <w:sz w:val="28"/>
          <w:szCs w:val="28"/>
          <w:lang w:val="kk-KZ"/>
        </w:rPr>
      </w:pPr>
    </w:p>
    <w:p w:rsidR="00536AEA" w:rsidRDefault="00536AEA" w:rsidP="00937567">
      <w:pPr>
        <w:rPr>
          <w:sz w:val="28"/>
          <w:szCs w:val="28"/>
          <w:lang w:val="kk-KZ"/>
        </w:rPr>
      </w:pPr>
    </w:p>
    <w:p w:rsidR="00536AEA" w:rsidRDefault="00536AEA" w:rsidP="00937567">
      <w:pPr>
        <w:rPr>
          <w:sz w:val="28"/>
          <w:szCs w:val="28"/>
          <w:lang w:val="kk-KZ"/>
        </w:rPr>
      </w:pPr>
    </w:p>
    <w:p w:rsidR="00536AEA" w:rsidRDefault="00536AEA" w:rsidP="00937567">
      <w:pPr>
        <w:rPr>
          <w:sz w:val="28"/>
          <w:szCs w:val="28"/>
          <w:lang w:val="kk-KZ"/>
        </w:rPr>
      </w:pPr>
    </w:p>
    <w:p w:rsidR="00536AEA" w:rsidRDefault="00536AEA" w:rsidP="00937567">
      <w:pPr>
        <w:rPr>
          <w:sz w:val="28"/>
          <w:szCs w:val="28"/>
          <w:lang w:val="kk-KZ"/>
        </w:rPr>
      </w:pPr>
    </w:p>
    <w:p w:rsidR="00EE71FF" w:rsidRPr="00937567" w:rsidRDefault="00EE71FF" w:rsidP="00937567">
      <w:pPr>
        <w:rPr>
          <w:lang w:val="kk-KZ"/>
        </w:rPr>
      </w:pPr>
    </w:p>
    <w:p w:rsidR="00937567" w:rsidRPr="00937567" w:rsidRDefault="00937567" w:rsidP="00937567">
      <w:pPr>
        <w:jc w:val="right"/>
      </w:pPr>
      <w:r w:rsidRPr="00937567">
        <w:lastRenderedPageBreak/>
        <w:t xml:space="preserve">       Ф.7.04 -03</w:t>
      </w:r>
    </w:p>
    <w:p w:rsidR="00937567" w:rsidRPr="00937567" w:rsidRDefault="00937567" w:rsidP="00937567">
      <w:pPr>
        <w:pStyle w:val="7"/>
        <w:numPr>
          <w:ilvl w:val="0"/>
          <w:numId w:val="0"/>
        </w:numPr>
        <w:tabs>
          <w:tab w:val="left" w:pos="708"/>
        </w:tabs>
        <w:spacing w:before="0" w:after="0"/>
        <w:jc w:val="center"/>
        <w:rPr>
          <w:rFonts w:ascii="Times New Roman" w:hAnsi="Times New Roman"/>
          <w:sz w:val="24"/>
          <w:szCs w:val="24"/>
        </w:rPr>
      </w:pPr>
      <w:r w:rsidRPr="00937567">
        <w:rPr>
          <w:rFonts w:ascii="Times New Roman" w:hAnsi="Times New Roman"/>
          <w:sz w:val="24"/>
          <w:szCs w:val="24"/>
          <w:lang w:val="kk-KZ"/>
        </w:rPr>
        <w:t>ҚАЗАҚСТАН РЕСПУБЛИКАСЫ БІЛІМ ЖӘНЕ ҒЫЛЫМИ МИНИСТРЛІГІ</w:t>
      </w:r>
    </w:p>
    <w:p w:rsidR="00937567" w:rsidRPr="00937567" w:rsidRDefault="00937567" w:rsidP="00937567">
      <w:pPr>
        <w:ind w:firstLine="567"/>
        <w:jc w:val="center"/>
        <w:rPr>
          <w:lang w:val="kk-KZ"/>
        </w:rPr>
      </w:pPr>
      <w:r w:rsidRPr="00937567">
        <w:rPr>
          <w:lang w:val="kk-KZ"/>
        </w:rPr>
        <w:t>М.ӘУЕЗОВ АТЫНДАҒЫ ОҢТҮСТІК ҚАЗАҚСТАН МЕМЛЕКЕТТІК УНИВЕРСИТЕТІ</w:t>
      </w:r>
    </w:p>
    <w:p w:rsidR="00937567" w:rsidRPr="00937567" w:rsidRDefault="00937567" w:rsidP="00937567">
      <w:pPr>
        <w:jc w:val="center"/>
        <w:rPr>
          <w:lang w:val="kk-KZ"/>
        </w:rPr>
      </w:pPr>
    </w:p>
    <w:p w:rsidR="00937567" w:rsidRPr="00937567" w:rsidRDefault="00937567" w:rsidP="00937567">
      <w:pPr>
        <w:jc w:val="center"/>
        <w:rPr>
          <w:lang w:val="kk-KZ"/>
        </w:rPr>
      </w:pPr>
      <w:r w:rsidRPr="00937567">
        <w:rPr>
          <w:lang w:val="kk-KZ"/>
        </w:rPr>
        <w:t>«Биологияны оқытудың теориясы мен әдістемесі» кафедрасы</w:t>
      </w:r>
    </w:p>
    <w:p w:rsidR="00937567" w:rsidRPr="00937567" w:rsidRDefault="00937567" w:rsidP="00937567">
      <w:pPr>
        <w:ind w:firstLine="567"/>
        <w:jc w:val="center"/>
        <w:rPr>
          <w:lang w:val="kk-KZ"/>
        </w:rPr>
      </w:pPr>
    </w:p>
    <w:p w:rsidR="00937567" w:rsidRPr="00937567" w:rsidRDefault="00937567" w:rsidP="00937567">
      <w:pPr>
        <w:pStyle w:val="7"/>
        <w:numPr>
          <w:ilvl w:val="0"/>
          <w:numId w:val="0"/>
        </w:numPr>
        <w:tabs>
          <w:tab w:val="left" w:pos="708"/>
        </w:tabs>
        <w:spacing w:before="0" w:after="0"/>
        <w:jc w:val="center"/>
        <w:rPr>
          <w:rFonts w:ascii="Times New Roman" w:hAnsi="Times New Roman"/>
          <w:b/>
          <w:sz w:val="24"/>
          <w:szCs w:val="24"/>
          <w:lang w:val="ru-RU"/>
        </w:rPr>
      </w:pPr>
    </w:p>
    <w:p w:rsidR="00937567" w:rsidRPr="00937567" w:rsidRDefault="00937567" w:rsidP="00937567">
      <w:pPr>
        <w:pStyle w:val="7"/>
        <w:numPr>
          <w:ilvl w:val="0"/>
          <w:numId w:val="0"/>
        </w:numPr>
        <w:tabs>
          <w:tab w:val="left" w:pos="708"/>
        </w:tabs>
        <w:spacing w:before="0" w:after="0"/>
        <w:jc w:val="center"/>
        <w:rPr>
          <w:rFonts w:ascii="Times New Roman" w:hAnsi="Times New Roman"/>
          <w:b/>
          <w:sz w:val="24"/>
          <w:szCs w:val="24"/>
          <w:lang w:val="kk-KZ"/>
        </w:rPr>
      </w:pPr>
      <w:r w:rsidRPr="00937567">
        <w:rPr>
          <w:rFonts w:ascii="Times New Roman" w:hAnsi="Times New Roman"/>
          <w:b/>
          <w:sz w:val="24"/>
          <w:szCs w:val="24"/>
          <w:lang w:val="kk-KZ"/>
        </w:rPr>
        <w:t>КУРСТЫҚ ЖҰМЫС</w:t>
      </w:r>
    </w:p>
    <w:p w:rsidR="00937567" w:rsidRPr="00937567" w:rsidRDefault="00937567" w:rsidP="00937567">
      <w:pPr>
        <w:pStyle w:val="ad"/>
        <w:rPr>
          <w:sz w:val="24"/>
          <w:szCs w:val="24"/>
        </w:rPr>
      </w:pPr>
    </w:p>
    <w:p w:rsidR="00937567" w:rsidRPr="00937567" w:rsidRDefault="00937567" w:rsidP="00937567">
      <w:pPr>
        <w:pStyle w:val="ad"/>
        <w:rPr>
          <w:sz w:val="24"/>
          <w:szCs w:val="24"/>
        </w:rPr>
      </w:pPr>
    </w:p>
    <w:p w:rsidR="00937567" w:rsidRPr="00937567" w:rsidRDefault="00937567" w:rsidP="00937567">
      <w:pPr>
        <w:pStyle w:val="ad"/>
        <w:rPr>
          <w:sz w:val="24"/>
          <w:szCs w:val="24"/>
        </w:rPr>
      </w:pPr>
      <w:r w:rsidRPr="00937567">
        <w:rPr>
          <w:sz w:val="24"/>
          <w:szCs w:val="24"/>
          <w:lang w:val="kk-KZ"/>
        </w:rPr>
        <w:t>Жұмыс тақырыбы:</w:t>
      </w:r>
      <w:r w:rsidRPr="00937567">
        <w:rPr>
          <w:sz w:val="24"/>
          <w:szCs w:val="24"/>
        </w:rPr>
        <w:t>_________________________________________________</w:t>
      </w:r>
      <w:r w:rsidRPr="00937567">
        <w:rPr>
          <w:sz w:val="24"/>
          <w:szCs w:val="24"/>
        </w:rPr>
        <w:tab/>
        <w:t xml:space="preserve">       </w:t>
      </w:r>
    </w:p>
    <w:p w:rsidR="00937567" w:rsidRPr="00937567" w:rsidRDefault="00937567" w:rsidP="00937567">
      <w:pPr>
        <w:pStyle w:val="ad"/>
        <w:jc w:val="both"/>
        <w:rPr>
          <w:sz w:val="24"/>
          <w:szCs w:val="24"/>
          <w:lang w:val="kk-KZ"/>
        </w:rPr>
      </w:pPr>
    </w:p>
    <w:p w:rsidR="00937567" w:rsidRPr="00937567" w:rsidRDefault="00937567" w:rsidP="00937567">
      <w:pPr>
        <w:pStyle w:val="ad"/>
        <w:jc w:val="both"/>
        <w:rPr>
          <w:sz w:val="24"/>
          <w:szCs w:val="24"/>
          <w:lang w:val="kk-KZ"/>
        </w:rPr>
      </w:pPr>
      <w:r w:rsidRPr="00937567">
        <w:rPr>
          <w:sz w:val="24"/>
          <w:szCs w:val="24"/>
          <w:lang w:val="kk-KZ"/>
        </w:rPr>
        <w:t xml:space="preserve">Пәні______________________________________________________________ </w:t>
      </w:r>
    </w:p>
    <w:p w:rsidR="00937567" w:rsidRPr="00937567" w:rsidRDefault="00937567" w:rsidP="00937567">
      <w:pPr>
        <w:pStyle w:val="ad"/>
        <w:jc w:val="both"/>
        <w:rPr>
          <w:sz w:val="24"/>
          <w:szCs w:val="24"/>
          <w:lang w:val="kk-KZ"/>
        </w:rPr>
      </w:pPr>
    </w:p>
    <w:p w:rsidR="00937567" w:rsidRPr="00937567" w:rsidRDefault="00937567" w:rsidP="00937567">
      <w:pPr>
        <w:pStyle w:val="ad"/>
        <w:jc w:val="both"/>
        <w:rPr>
          <w:sz w:val="24"/>
          <w:szCs w:val="24"/>
          <w:lang w:val="kk-KZ"/>
        </w:rPr>
      </w:pPr>
      <w:r w:rsidRPr="00937567">
        <w:rPr>
          <w:sz w:val="24"/>
          <w:szCs w:val="24"/>
          <w:lang w:val="kk-KZ"/>
        </w:rPr>
        <w:t>Мамандығы:  _______________________________________________________________</w:t>
      </w:r>
      <w:r w:rsidRPr="00937567">
        <w:rPr>
          <w:sz w:val="24"/>
          <w:szCs w:val="24"/>
        </w:rPr>
        <w:t>___</w:t>
      </w:r>
      <w:r w:rsidRPr="00937567">
        <w:rPr>
          <w:sz w:val="24"/>
          <w:szCs w:val="24"/>
          <w:lang w:val="kk-KZ"/>
        </w:rPr>
        <w:t xml:space="preserve"> </w:t>
      </w:r>
    </w:p>
    <w:p w:rsidR="00937567" w:rsidRPr="00937567" w:rsidRDefault="00937567" w:rsidP="00937567">
      <w:pPr>
        <w:ind w:firstLine="567"/>
        <w:jc w:val="center"/>
        <w:rPr>
          <w:lang w:val="kk-KZ"/>
        </w:rPr>
      </w:pPr>
    </w:p>
    <w:p w:rsidR="00937567" w:rsidRPr="00937567" w:rsidRDefault="00937567" w:rsidP="00937567">
      <w:pPr>
        <w:ind w:firstLine="567"/>
        <w:jc w:val="center"/>
        <w:rPr>
          <w:lang w:val="kk-KZ"/>
        </w:rPr>
      </w:pPr>
    </w:p>
    <w:p w:rsidR="00937567" w:rsidRPr="00937567" w:rsidRDefault="00937567" w:rsidP="00937567">
      <w:pPr>
        <w:ind w:firstLine="567"/>
        <w:jc w:val="center"/>
        <w:rPr>
          <w:lang w:val="kk-KZ"/>
        </w:rPr>
      </w:pPr>
    </w:p>
    <w:p w:rsidR="00937567" w:rsidRPr="00937567" w:rsidRDefault="00937567" w:rsidP="00937567">
      <w:r w:rsidRPr="00937567">
        <w:rPr>
          <w:lang w:val="kk-KZ"/>
        </w:rPr>
        <w:t xml:space="preserve">Орындаған                                                </w:t>
      </w:r>
      <w:r w:rsidRPr="00937567">
        <w:tab/>
        <w:t xml:space="preserve">   </w:t>
      </w:r>
      <w:r w:rsidRPr="00937567">
        <w:rPr>
          <w:lang w:val="kk-KZ"/>
        </w:rPr>
        <w:t>__________________________________</w:t>
      </w:r>
      <w:r w:rsidRPr="00937567">
        <w:t>_________</w:t>
      </w:r>
    </w:p>
    <w:p w:rsidR="00937567" w:rsidRPr="00937567" w:rsidRDefault="00937567" w:rsidP="00937567">
      <w:pPr>
        <w:ind w:firstLine="567"/>
        <w:jc w:val="center"/>
        <w:rPr>
          <w:lang w:val="kk-KZ"/>
        </w:rPr>
      </w:pPr>
      <w:r w:rsidRPr="00937567">
        <w:rPr>
          <w:lang w:val="kk-KZ"/>
        </w:rPr>
        <w:t>(студенттің аты-жөні, тобы)</w:t>
      </w:r>
    </w:p>
    <w:p w:rsidR="00937567" w:rsidRPr="00937567" w:rsidRDefault="00937567" w:rsidP="00937567">
      <w:pPr>
        <w:rPr>
          <w:lang w:val="kk-KZ"/>
        </w:rPr>
      </w:pPr>
    </w:p>
    <w:p w:rsidR="00937567" w:rsidRPr="00937567" w:rsidRDefault="00937567" w:rsidP="00937567">
      <w:pPr>
        <w:rPr>
          <w:lang w:val="kk-KZ"/>
        </w:rPr>
      </w:pPr>
      <w:r w:rsidRPr="00937567">
        <w:rPr>
          <w:lang w:val="kk-KZ"/>
        </w:rPr>
        <w:t xml:space="preserve">Жетекші                                                 </w:t>
      </w:r>
      <w:r w:rsidRPr="00937567">
        <w:rPr>
          <w:lang w:val="kk-KZ"/>
        </w:rPr>
        <w:tab/>
        <w:t xml:space="preserve">   ___________________________________________</w:t>
      </w:r>
    </w:p>
    <w:p w:rsidR="00937567" w:rsidRPr="00937567" w:rsidRDefault="00937567" w:rsidP="00937567">
      <w:pPr>
        <w:jc w:val="center"/>
        <w:rPr>
          <w:lang w:val="kk-KZ"/>
        </w:rPr>
      </w:pPr>
      <w:r w:rsidRPr="00937567">
        <w:rPr>
          <w:lang w:val="kk-KZ"/>
        </w:rPr>
        <w:t>(оқытушының аты-жөні,ғылыми дәрежесі, атағы)</w:t>
      </w:r>
    </w:p>
    <w:p w:rsidR="00937567" w:rsidRPr="00937567" w:rsidRDefault="00937567" w:rsidP="00937567">
      <w:pPr>
        <w:rPr>
          <w:lang w:val="kk-KZ"/>
        </w:rPr>
      </w:pPr>
    </w:p>
    <w:p w:rsidR="00937567" w:rsidRPr="00937567" w:rsidRDefault="00937567" w:rsidP="00937567">
      <w:pPr>
        <w:rPr>
          <w:lang w:val="kk-KZ"/>
        </w:rPr>
      </w:pPr>
    </w:p>
    <w:p w:rsidR="00937567" w:rsidRPr="00937567" w:rsidRDefault="00937567" w:rsidP="00937567">
      <w:pPr>
        <w:rPr>
          <w:lang w:val="kk-KZ"/>
        </w:rPr>
      </w:pPr>
    </w:p>
    <w:p w:rsidR="00937567" w:rsidRPr="00937567" w:rsidRDefault="00937567" w:rsidP="00937567">
      <w:pPr>
        <w:rPr>
          <w:lang w:val="kk-KZ"/>
        </w:rPr>
      </w:pPr>
      <w:r w:rsidRPr="00937567">
        <w:rPr>
          <w:lang w:val="kk-KZ"/>
        </w:rPr>
        <w:t>Жұмыс____________________бағасына қорғалды</w:t>
      </w:r>
    </w:p>
    <w:p w:rsidR="00937567" w:rsidRPr="00937567" w:rsidRDefault="00937567" w:rsidP="00937567">
      <w:pPr>
        <w:rPr>
          <w:lang w:val="kk-KZ"/>
        </w:rPr>
      </w:pPr>
      <w:r w:rsidRPr="00937567">
        <w:rPr>
          <w:lang w:val="kk-KZ"/>
        </w:rPr>
        <w:t xml:space="preserve">                        (бағасы)</w:t>
      </w:r>
    </w:p>
    <w:p w:rsidR="00937567" w:rsidRPr="00937567" w:rsidRDefault="00937567" w:rsidP="00937567">
      <w:pPr>
        <w:rPr>
          <w:lang w:val="kk-KZ"/>
        </w:rPr>
      </w:pPr>
    </w:p>
    <w:p w:rsidR="00937567" w:rsidRPr="00937567" w:rsidRDefault="00937567" w:rsidP="00937567">
      <w:pPr>
        <w:rPr>
          <w:lang w:val="kk-KZ"/>
        </w:rPr>
      </w:pPr>
      <w:r w:rsidRPr="00937567">
        <w:rPr>
          <w:lang w:val="kk-KZ"/>
        </w:rPr>
        <w:t xml:space="preserve"> «______» _______ 2015 ж.</w:t>
      </w:r>
    </w:p>
    <w:p w:rsidR="00937567" w:rsidRPr="00937567" w:rsidRDefault="00937567" w:rsidP="00937567">
      <w:pPr>
        <w:pStyle w:val="af"/>
        <w:tabs>
          <w:tab w:val="left" w:pos="708"/>
        </w:tabs>
        <w:jc w:val="left"/>
        <w:rPr>
          <w:sz w:val="24"/>
          <w:szCs w:val="24"/>
          <w:lang w:val="kk-KZ"/>
        </w:rPr>
      </w:pPr>
    </w:p>
    <w:p w:rsidR="00937567" w:rsidRPr="00937567" w:rsidRDefault="00937567" w:rsidP="00937567">
      <w:pPr>
        <w:pStyle w:val="af"/>
        <w:tabs>
          <w:tab w:val="left" w:pos="708"/>
        </w:tabs>
        <w:jc w:val="left"/>
        <w:rPr>
          <w:sz w:val="24"/>
          <w:szCs w:val="24"/>
          <w:lang w:val="kk-KZ"/>
        </w:rPr>
      </w:pPr>
    </w:p>
    <w:p w:rsidR="00937567" w:rsidRPr="00937567" w:rsidRDefault="00937567" w:rsidP="00937567">
      <w:pPr>
        <w:pStyle w:val="af"/>
        <w:tabs>
          <w:tab w:val="left" w:pos="708"/>
        </w:tabs>
        <w:jc w:val="left"/>
        <w:rPr>
          <w:sz w:val="24"/>
          <w:szCs w:val="24"/>
          <w:lang w:val="kk-KZ"/>
        </w:rPr>
      </w:pPr>
      <w:r w:rsidRPr="00937567">
        <w:rPr>
          <w:sz w:val="24"/>
          <w:szCs w:val="24"/>
          <w:lang w:val="kk-KZ"/>
        </w:rPr>
        <w:t>Норма бақылау:</w:t>
      </w:r>
    </w:p>
    <w:p w:rsidR="00937567" w:rsidRPr="00937567" w:rsidRDefault="00937567" w:rsidP="00937567">
      <w:pPr>
        <w:pStyle w:val="af"/>
        <w:tabs>
          <w:tab w:val="left" w:pos="708"/>
        </w:tabs>
        <w:jc w:val="left"/>
        <w:rPr>
          <w:sz w:val="24"/>
          <w:szCs w:val="24"/>
        </w:rPr>
      </w:pPr>
    </w:p>
    <w:p w:rsidR="00937567" w:rsidRPr="00937567" w:rsidRDefault="00937567" w:rsidP="00937567">
      <w:pPr>
        <w:pStyle w:val="af"/>
        <w:tabs>
          <w:tab w:val="left" w:pos="708"/>
        </w:tabs>
        <w:jc w:val="left"/>
        <w:rPr>
          <w:sz w:val="24"/>
          <w:szCs w:val="24"/>
        </w:rPr>
      </w:pPr>
      <w:r w:rsidRPr="00937567">
        <w:rPr>
          <w:sz w:val="24"/>
          <w:szCs w:val="24"/>
        </w:rPr>
        <w:t>__________________________________________</w:t>
      </w:r>
    </w:p>
    <w:p w:rsidR="00937567" w:rsidRPr="00937567" w:rsidRDefault="00937567" w:rsidP="00937567">
      <w:pPr>
        <w:pStyle w:val="af"/>
        <w:tabs>
          <w:tab w:val="left" w:pos="708"/>
        </w:tabs>
        <w:jc w:val="left"/>
        <w:rPr>
          <w:sz w:val="24"/>
          <w:szCs w:val="24"/>
          <w:lang w:val="kk-KZ"/>
        </w:rPr>
      </w:pPr>
      <w:r w:rsidRPr="00937567">
        <w:rPr>
          <w:sz w:val="24"/>
          <w:szCs w:val="24"/>
        </w:rPr>
        <w:t xml:space="preserve">     </w:t>
      </w:r>
      <w:r w:rsidRPr="00937567">
        <w:rPr>
          <w:sz w:val="24"/>
          <w:szCs w:val="24"/>
          <w:lang w:val="kk-KZ"/>
        </w:rPr>
        <w:t>қолы, аты-жөні</w:t>
      </w:r>
    </w:p>
    <w:p w:rsidR="00937567" w:rsidRPr="00937567" w:rsidRDefault="00937567" w:rsidP="00937567">
      <w:pPr>
        <w:pStyle w:val="af"/>
        <w:tabs>
          <w:tab w:val="left" w:pos="708"/>
        </w:tabs>
        <w:jc w:val="left"/>
        <w:rPr>
          <w:sz w:val="24"/>
          <w:szCs w:val="24"/>
          <w:lang w:val="kk-KZ"/>
        </w:rPr>
      </w:pPr>
      <w:r w:rsidRPr="00937567">
        <w:rPr>
          <w:sz w:val="24"/>
          <w:szCs w:val="24"/>
          <w:lang w:val="kk-KZ"/>
        </w:rPr>
        <w:t>Комиссия:</w:t>
      </w:r>
    </w:p>
    <w:p w:rsidR="00937567" w:rsidRPr="00937567" w:rsidRDefault="00937567" w:rsidP="00937567">
      <w:pPr>
        <w:pStyle w:val="af"/>
        <w:tabs>
          <w:tab w:val="left" w:pos="708"/>
        </w:tabs>
        <w:jc w:val="left"/>
        <w:rPr>
          <w:sz w:val="24"/>
          <w:szCs w:val="24"/>
        </w:rPr>
      </w:pPr>
    </w:p>
    <w:p w:rsidR="00937567" w:rsidRPr="00937567" w:rsidRDefault="00937567" w:rsidP="00937567">
      <w:pPr>
        <w:pStyle w:val="af"/>
        <w:tabs>
          <w:tab w:val="left" w:pos="708"/>
        </w:tabs>
        <w:jc w:val="left"/>
        <w:rPr>
          <w:sz w:val="24"/>
          <w:szCs w:val="24"/>
        </w:rPr>
      </w:pPr>
      <w:r w:rsidRPr="00937567">
        <w:rPr>
          <w:sz w:val="24"/>
          <w:szCs w:val="24"/>
        </w:rPr>
        <w:t>__________________________________________</w:t>
      </w:r>
    </w:p>
    <w:p w:rsidR="00937567" w:rsidRPr="00937567" w:rsidRDefault="00937567" w:rsidP="00937567">
      <w:pPr>
        <w:pStyle w:val="af"/>
        <w:tabs>
          <w:tab w:val="left" w:pos="708"/>
        </w:tabs>
        <w:jc w:val="left"/>
        <w:rPr>
          <w:sz w:val="24"/>
          <w:szCs w:val="24"/>
          <w:lang w:val="kk-KZ"/>
        </w:rPr>
      </w:pPr>
      <w:r w:rsidRPr="00937567">
        <w:rPr>
          <w:sz w:val="24"/>
          <w:szCs w:val="24"/>
        </w:rPr>
        <w:t xml:space="preserve">     </w:t>
      </w:r>
      <w:r w:rsidRPr="00937567">
        <w:rPr>
          <w:sz w:val="24"/>
          <w:szCs w:val="24"/>
          <w:lang w:val="kk-KZ"/>
        </w:rPr>
        <w:t>қолы, аты-жөні</w:t>
      </w:r>
    </w:p>
    <w:p w:rsidR="00937567" w:rsidRPr="00937567" w:rsidRDefault="00937567" w:rsidP="00937567">
      <w:pPr>
        <w:pStyle w:val="af"/>
        <w:tabs>
          <w:tab w:val="left" w:pos="708"/>
        </w:tabs>
        <w:jc w:val="left"/>
        <w:rPr>
          <w:sz w:val="24"/>
          <w:szCs w:val="24"/>
        </w:rPr>
      </w:pPr>
    </w:p>
    <w:p w:rsidR="00937567" w:rsidRPr="00937567" w:rsidRDefault="00937567" w:rsidP="00937567">
      <w:pPr>
        <w:pStyle w:val="af"/>
        <w:tabs>
          <w:tab w:val="left" w:pos="708"/>
        </w:tabs>
        <w:jc w:val="left"/>
        <w:rPr>
          <w:sz w:val="24"/>
          <w:szCs w:val="24"/>
        </w:rPr>
      </w:pPr>
      <w:r w:rsidRPr="00937567">
        <w:rPr>
          <w:sz w:val="24"/>
          <w:szCs w:val="24"/>
        </w:rPr>
        <w:t>__________________________________________</w:t>
      </w:r>
    </w:p>
    <w:p w:rsidR="00937567" w:rsidRPr="00937567" w:rsidRDefault="00937567" w:rsidP="00937567">
      <w:pPr>
        <w:pStyle w:val="af"/>
        <w:tabs>
          <w:tab w:val="left" w:pos="708"/>
        </w:tabs>
        <w:jc w:val="left"/>
        <w:rPr>
          <w:sz w:val="24"/>
          <w:szCs w:val="24"/>
          <w:lang w:val="kk-KZ"/>
        </w:rPr>
      </w:pPr>
      <w:r w:rsidRPr="00937567">
        <w:rPr>
          <w:sz w:val="24"/>
          <w:szCs w:val="24"/>
        </w:rPr>
        <w:t xml:space="preserve">     </w:t>
      </w:r>
      <w:r w:rsidRPr="00937567">
        <w:rPr>
          <w:sz w:val="24"/>
          <w:szCs w:val="24"/>
          <w:lang w:val="kk-KZ"/>
        </w:rPr>
        <w:t>қолы, аты-жөні</w:t>
      </w:r>
    </w:p>
    <w:p w:rsidR="00937567" w:rsidRPr="00937567" w:rsidRDefault="00937567" w:rsidP="00937567">
      <w:pPr>
        <w:pStyle w:val="af"/>
        <w:tabs>
          <w:tab w:val="left" w:pos="708"/>
        </w:tabs>
        <w:rPr>
          <w:sz w:val="28"/>
          <w:szCs w:val="28"/>
          <w:lang w:val="kk-KZ"/>
        </w:rPr>
      </w:pPr>
    </w:p>
    <w:p w:rsidR="00937567" w:rsidRDefault="00937567" w:rsidP="00937567">
      <w:pPr>
        <w:pStyle w:val="af"/>
        <w:tabs>
          <w:tab w:val="left" w:pos="708"/>
        </w:tabs>
        <w:rPr>
          <w:sz w:val="28"/>
          <w:szCs w:val="28"/>
          <w:lang w:val="kk-KZ"/>
        </w:rPr>
      </w:pPr>
      <w:r>
        <w:rPr>
          <w:sz w:val="28"/>
          <w:szCs w:val="28"/>
          <w:lang w:val="kk-KZ"/>
        </w:rPr>
        <w:t>Шымкент 2017</w:t>
      </w:r>
      <w:r w:rsidRPr="00937567">
        <w:rPr>
          <w:sz w:val="28"/>
          <w:szCs w:val="28"/>
          <w:lang w:val="kk-KZ"/>
        </w:rPr>
        <w:t xml:space="preserve"> ж.</w:t>
      </w:r>
    </w:p>
    <w:p w:rsidR="00937567" w:rsidRDefault="00937567" w:rsidP="00937567">
      <w:pPr>
        <w:pStyle w:val="af"/>
        <w:tabs>
          <w:tab w:val="left" w:pos="708"/>
        </w:tabs>
        <w:rPr>
          <w:sz w:val="28"/>
          <w:szCs w:val="28"/>
          <w:lang w:val="kk-KZ"/>
        </w:rPr>
      </w:pPr>
    </w:p>
    <w:p w:rsidR="00937567" w:rsidRPr="00937567" w:rsidRDefault="00937567" w:rsidP="00937567">
      <w:pPr>
        <w:pStyle w:val="af"/>
        <w:tabs>
          <w:tab w:val="left" w:pos="708"/>
        </w:tabs>
        <w:jc w:val="right"/>
        <w:rPr>
          <w:sz w:val="24"/>
          <w:szCs w:val="24"/>
          <w:lang w:val="kk-KZ"/>
        </w:rPr>
      </w:pPr>
      <w:r w:rsidRPr="00937567">
        <w:rPr>
          <w:sz w:val="28"/>
          <w:szCs w:val="28"/>
          <w:lang w:val="kk-KZ"/>
        </w:rPr>
        <w:t xml:space="preserve">  </w:t>
      </w:r>
      <w:r>
        <w:rPr>
          <w:sz w:val="24"/>
          <w:szCs w:val="24"/>
          <w:lang w:val="kk-KZ"/>
        </w:rPr>
        <w:t>Ф.7.</w:t>
      </w:r>
      <w:r w:rsidRPr="00937567">
        <w:rPr>
          <w:sz w:val="24"/>
          <w:szCs w:val="24"/>
          <w:lang w:val="kk-KZ"/>
        </w:rPr>
        <w:t>05</w:t>
      </w:r>
      <w:r>
        <w:rPr>
          <w:sz w:val="24"/>
          <w:szCs w:val="24"/>
          <w:lang w:val="kk-KZ"/>
        </w:rPr>
        <w:t xml:space="preserve"> – 0</w:t>
      </w:r>
      <w:r w:rsidRPr="00937567">
        <w:rPr>
          <w:sz w:val="24"/>
          <w:szCs w:val="24"/>
          <w:lang w:val="kk-KZ"/>
        </w:rPr>
        <w:t>4</w:t>
      </w:r>
    </w:p>
    <w:p w:rsidR="00937567" w:rsidRDefault="00937567" w:rsidP="00937567">
      <w:pPr>
        <w:pStyle w:val="af"/>
        <w:tabs>
          <w:tab w:val="left" w:pos="708"/>
        </w:tabs>
        <w:ind w:firstLine="720"/>
        <w:rPr>
          <w:sz w:val="24"/>
          <w:szCs w:val="24"/>
          <w:lang w:val="kk-KZ"/>
        </w:rPr>
      </w:pPr>
    </w:p>
    <w:p w:rsidR="00937567" w:rsidRDefault="00937567" w:rsidP="00937567">
      <w:pPr>
        <w:pStyle w:val="af"/>
        <w:tabs>
          <w:tab w:val="left" w:pos="708"/>
        </w:tabs>
        <w:rPr>
          <w:caps/>
          <w:sz w:val="24"/>
          <w:szCs w:val="24"/>
          <w:lang w:val="kk-KZ"/>
        </w:rPr>
      </w:pPr>
      <w:r>
        <w:rPr>
          <w:caps/>
          <w:sz w:val="24"/>
          <w:szCs w:val="24"/>
          <w:lang w:val="kk-KZ"/>
        </w:rPr>
        <w:t>М.Әуезов атындағы Оңтүстік Қазақстан мемлекеттік университеті</w:t>
      </w:r>
    </w:p>
    <w:p w:rsidR="00937567" w:rsidRDefault="00937567" w:rsidP="00937567">
      <w:pPr>
        <w:jc w:val="center"/>
        <w:rPr>
          <w:lang w:val="kk-KZ"/>
        </w:rPr>
      </w:pPr>
    </w:p>
    <w:p w:rsidR="00937567" w:rsidRDefault="00937567" w:rsidP="00937567">
      <w:pPr>
        <w:pStyle w:val="2"/>
        <w:rPr>
          <w:b w:val="0"/>
          <w:sz w:val="24"/>
          <w:szCs w:val="24"/>
          <w:lang w:val="kk-KZ"/>
        </w:rPr>
      </w:pPr>
      <w:r>
        <w:rPr>
          <w:b w:val="0"/>
          <w:sz w:val="24"/>
          <w:szCs w:val="24"/>
          <w:lang w:val="kk-KZ"/>
        </w:rPr>
        <w:t xml:space="preserve">«Биологияны оқытудың теориясы мен әдістемесі» кафедрасы </w:t>
      </w:r>
    </w:p>
    <w:p w:rsidR="00937567" w:rsidRDefault="00937567" w:rsidP="00937567">
      <w:pPr>
        <w:jc w:val="center"/>
        <w:rPr>
          <w:lang w:val="kk-KZ"/>
        </w:rPr>
      </w:pPr>
    </w:p>
    <w:p w:rsidR="00937567" w:rsidRDefault="00937567" w:rsidP="00937567">
      <w:pPr>
        <w:pStyle w:val="2"/>
        <w:tabs>
          <w:tab w:val="left" w:pos="6096"/>
          <w:tab w:val="left" w:pos="6521"/>
        </w:tabs>
        <w:jc w:val="left"/>
        <w:rPr>
          <w:b w:val="0"/>
          <w:sz w:val="24"/>
          <w:szCs w:val="24"/>
          <w:lang w:val="kk-KZ"/>
        </w:rPr>
      </w:pPr>
      <w:r>
        <w:rPr>
          <w:b w:val="0"/>
          <w:sz w:val="24"/>
          <w:szCs w:val="24"/>
          <w:lang w:val="kk-KZ"/>
        </w:rPr>
        <w:t xml:space="preserve">                                                                                         </w:t>
      </w:r>
      <w:r>
        <w:rPr>
          <w:b w:val="0"/>
          <w:sz w:val="24"/>
          <w:szCs w:val="24"/>
          <w:lang w:val="kk-KZ"/>
        </w:rPr>
        <w:tab/>
        <w:t xml:space="preserve">  </w:t>
      </w:r>
    </w:p>
    <w:p w:rsidR="00937567" w:rsidRDefault="00937567" w:rsidP="00937567">
      <w:pPr>
        <w:pStyle w:val="2"/>
        <w:tabs>
          <w:tab w:val="left" w:pos="6096"/>
          <w:tab w:val="left" w:pos="6521"/>
        </w:tabs>
        <w:jc w:val="right"/>
        <w:rPr>
          <w:b w:val="0"/>
          <w:sz w:val="24"/>
          <w:szCs w:val="24"/>
          <w:lang w:val="kk-KZ"/>
        </w:rPr>
      </w:pPr>
      <w:r>
        <w:rPr>
          <w:b w:val="0"/>
          <w:sz w:val="24"/>
          <w:szCs w:val="24"/>
          <w:lang w:val="kk-KZ"/>
        </w:rPr>
        <w:tab/>
        <w:t xml:space="preserve">     Бекітемін</w:t>
      </w:r>
    </w:p>
    <w:p w:rsidR="00937567" w:rsidRPr="00937567" w:rsidRDefault="00937567" w:rsidP="00937567">
      <w:pPr>
        <w:tabs>
          <w:tab w:val="left" w:pos="6096"/>
          <w:tab w:val="left" w:pos="6521"/>
        </w:tabs>
        <w:jc w:val="right"/>
        <w:rPr>
          <w:lang w:val="kk-KZ"/>
        </w:rPr>
      </w:pPr>
      <w:r>
        <w:rPr>
          <w:lang w:val="kk-KZ"/>
        </w:rPr>
        <w:t xml:space="preserve">                                                                                             Каф. меңгерушісі________________</w:t>
      </w:r>
      <w:r w:rsidRPr="00937567">
        <w:rPr>
          <w:lang w:val="kk-KZ"/>
        </w:rPr>
        <w:t>__</w:t>
      </w:r>
    </w:p>
    <w:p w:rsidR="00937567" w:rsidRDefault="00937567" w:rsidP="00937567">
      <w:pPr>
        <w:tabs>
          <w:tab w:val="left" w:pos="6096"/>
          <w:tab w:val="left" w:pos="6521"/>
        </w:tabs>
        <w:ind w:firstLine="2310"/>
        <w:jc w:val="right"/>
        <w:rPr>
          <w:lang w:val="kk-KZ"/>
        </w:rPr>
      </w:pPr>
      <w:r>
        <w:rPr>
          <w:lang w:val="kk-KZ"/>
        </w:rPr>
        <w:t xml:space="preserve">             «____»_______2017 ж.</w:t>
      </w:r>
    </w:p>
    <w:p w:rsidR="00937567" w:rsidRDefault="00937567" w:rsidP="00937567">
      <w:pPr>
        <w:ind w:firstLine="2310"/>
        <w:rPr>
          <w:lang w:val="kk-KZ"/>
        </w:rPr>
      </w:pPr>
    </w:p>
    <w:p w:rsidR="00937567" w:rsidRDefault="00937567" w:rsidP="00937567">
      <w:pPr>
        <w:ind w:firstLine="2310"/>
        <w:rPr>
          <w:lang w:val="kk-KZ"/>
        </w:rPr>
      </w:pPr>
    </w:p>
    <w:p w:rsidR="00937567" w:rsidRDefault="00937567" w:rsidP="00937567">
      <w:pPr>
        <w:pStyle w:val="3"/>
        <w:spacing w:before="0" w:after="0"/>
        <w:jc w:val="center"/>
        <w:rPr>
          <w:rFonts w:ascii="Times New Roman" w:hAnsi="Times New Roman"/>
          <w:b w:val="0"/>
          <w:szCs w:val="24"/>
          <w:lang w:val="kk-KZ"/>
        </w:rPr>
      </w:pPr>
      <w:r>
        <w:rPr>
          <w:rFonts w:ascii="Times New Roman" w:hAnsi="Times New Roman"/>
          <w:b w:val="0"/>
          <w:szCs w:val="24"/>
          <w:lang w:val="kk-KZ"/>
        </w:rPr>
        <w:t>№____</w:t>
      </w:r>
      <w:r w:rsidRPr="00937567">
        <w:rPr>
          <w:rFonts w:ascii="Times New Roman" w:hAnsi="Times New Roman"/>
          <w:b w:val="0"/>
          <w:szCs w:val="24"/>
          <w:lang w:val="kk-KZ"/>
        </w:rPr>
        <w:t>__</w:t>
      </w:r>
      <w:r>
        <w:rPr>
          <w:rFonts w:ascii="Times New Roman" w:hAnsi="Times New Roman"/>
          <w:b w:val="0"/>
          <w:szCs w:val="24"/>
          <w:lang w:val="kk-KZ"/>
        </w:rPr>
        <w:t xml:space="preserve"> ТАПСЫРМАСЫ</w:t>
      </w:r>
    </w:p>
    <w:p w:rsidR="00937567" w:rsidRDefault="00937567" w:rsidP="00937567">
      <w:pPr>
        <w:rPr>
          <w:lang w:val="kk-KZ"/>
        </w:rPr>
      </w:pPr>
    </w:p>
    <w:p w:rsidR="00937567" w:rsidRDefault="00937567" w:rsidP="00937567">
      <w:pPr>
        <w:pStyle w:val="3"/>
        <w:spacing w:before="0" w:after="0"/>
        <w:jc w:val="both"/>
        <w:rPr>
          <w:rFonts w:ascii="Times New Roman" w:hAnsi="Times New Roman"/>
          <w:b w:val="0"/>
          <w:sz w:val="24"/>
          <w:szCs w:val="24"/>
          <w:lang w:val="kk-KZ"/>
        </w:rPr>
      </w:pPr>
      <w:r>
        <w:rPr>
          <w:rFonts w:ascii="Times New Roman" w:hAnsi="Times New Roman"/>
          <w:b w:val="0"/>
          <w:sz w:val="24"/>
          <w:szCs w:val="24"/>
          <w:lang w:val="kk-KZ"/>
        </w:rPr>
        <w:t>__________________________________________пәні бойынша курстық жұмыс</w:t>
      </w:r>
    </w:p>
    <w:p w:rsidR="00937567" w:rsidRDefault="00937567" w:rsidP="00937567">
      <w:pPr>
        <w:pStyle w:val="1"/>
        <w:spacing w:before="0" w:after="0"/>
        <w:jc w:val="both"/>
        <w:rPr>
          <w:rFonts w:ascii="Times New Roman" w:hAnsi="Times New Roman"/>
          <w:b w:val="0"/>
          <w:sz w:val="24"/>
          <w:szCs w:val="24"/>
        </w:rPr>
      </w:pPr>
      <w:r>
        <w:rPr>
          <w:rFonts w:ascii="Times New Roman" w:hAnsi="Times New Roman"/>
          <w:b w:val="0"/>
          <w:sz w:val="24"/>
          <w:szCs w:val="24"/>
        </w:rPr>
        <w:t>Студент _______________________________________</w:t>
      </w:r>
      <w:r>
        <w:rPr>
          <w:rFonts w:ascii="Times New Roman" w:hAnsi="Times New Roman"/>
          <w:b w:val="0"/>
          <w:sz w:val="24"/>
          <w:szCs w:val="24"/>
          <w:lang w:val="kk-KZ"/>
        </w:rPr>
        <w:t>топ</w:t>
      </w:r>
      <w:r>
        <w:rPr>
          <w:rFonts w:ascii="Times New Roman" w:hAnsi="Times New Roman"/>
          <w:b w:val="0"/>
          <w:sz w:val="24"/>
          <w:szCs w:val="24"/>
        </w:rPr>
        <w:t xml:space="preserve"> _____________________</w:t>
      </w:r>
    </w:p>
    <w:p w:rsidR="00937567" w:rsidRDefault="00937567" w:rsidP="00937567">
      <w:pPr>
        <w:rPr>
          <w:sz w:val="20"/>
          <w:szCs w:val="20"/>
          <w:lang w:eastAsia="ko-KR"/>
        </w:rPr>
      </w:pPr>
      <w:r>
        <w:rPr>
          <w:lang w:eastAsia="ko-KR"/>
        </w:rPr>
        <w:t xml:space="preserve">                                                          (</w:t>
      </w:r>
      <w:r>
        <w:rPr>
          <w:lang w:val="kk-KZ" w:eastAsia="ko-KR"/>
        </w:rPr>
        <w:t>тег</w:t>
      </w:r>
      <w:proofErr w:type="gramStart"/>
      <w:r>
        <w:rPr>
          <w:lang w:val="kk-KZ" w:eastAsia="ko-KR"/>
        </w:rPr>
        <w:t>і,</w:t>
      </w:r>
      <w:proofErr w:type="gramEnd"/>
      <w:r>
        <w:rPr>
          <w:lang w:val="kk-KZ" w:eastAsia="ko-KR"/>
        </w:rPr>
        <w:t>аты-жөні</w:t>
      </w:r>
      <w:r>
        <w:rPr>
          <w:lang w:eastAsia="ko-KR"/>
        </w:rPr>
        <w:t>.)</w:t>
      </w:r>
    </w:p>
    <w:p w:rsidR="00937567" w:rsidRDefault="00937567" w:rsidP="00937567">
      <w:pPr>
        <w:rPr>
          <w:lang w:eastAsia="ru-RU"/>
        </w:rPr>
      </w:pPr>
    </w:p>
    <w:p w:rsidR="00937567" w:rsidRDefault="00937567" w:rsidP="00937567">
      <w:pPr>
        <w:rPr>
          <w:lang w:val="en-US"/>
        </w:rPr>
      </w:pPr>
      <w:r>
        <w:rPr>
          <w:lang w:val="kk-KZ"/>
        </w:rPr>
        <w:t>Жұмыс тақырыбы</w:t>
      </w:r>
      <w:r>
        <w:t xml:space="preserve"> </w:t>
      </w:r>
    </w:p>
    <w:p w:rsidR="00937567" w:rsidRDefault="00937567" w:rsidP="00937567">
      <w:pPr>
        <w:rPr>
          <w:lang w:val="en-US"/>
        </w:rPr>
      </w:pPr>
      <w:r>
        <w:t>________________________________________________________________________</w:t>
      </w:r>
      <w:r>
        <w:rPr>
          <w:lang w:val="en-US"/>
        </w:rPr>
        <w:t>_____</w:t>
      </w:r>
    </w:p>
    <w:p w:rsidR="00937567" w:rsidRDefault="00937567" w:rsidP="00937567">
      <w:pPr>
        <w:rPr>
          <w:sz w:val="16"/>
          <w:szCs w:val="16"/>
        </w:rPr>
      </w:pPr>
    </w:p>
    <w:p w:rsidR="00937567" w:rsidRDefault="00937567" w:rsidP="00937567">
      <w:pPr>
        <w:rPr>
          <w:lang w:val="en-US"/>
        </w:rPr>
      </w:pPr>
      <w:r>
        <w:rPr>
          <w:lang w:val="kk-KZ"/>
        </w:rPr>
        <w:t>Берілген мәліметтер:</w:t>
      </w:r>
      <w:r>
        <w:rPr>
          <w:lang w:val="en-US"/>
        </w:rPr>
        <w:t>____________________________________</w:t>
      </w:r>
    </w:p>
    <w:p w:rsidR="00937567" w:rsidRDefault="00937567" w:rsidP="00937567">
      <w:pPr>
        <w:rPr>
          <w:lang w:val="kk-K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6804"/>
        <w:gridCol w:w="1276"/>
        <w:gridCol w:w="1275"/>
      </w:tblGrid>
      <w:tr w:rsidR="00937567" w:rsidTr="00937567">
        <w:tc>
          <w:tcPr>
            <w:tcW w:w="426" w:type="dxa"/>
            <w:tcBorders>
              <w:top w:val="single" w:sz="4" w:space="0" w:color="auto"/>
              <w:left w:val="single" w:sz="4" w:space="0" w:color="auto"/>
              <w:bottom w:val="single" w:sz="4" w:space="0" w:color="auto"/>
              <w:right w:val="single" w:sz="4" w:space="0" w:color="auto"/>
            </w:tcBorders>
            <w:vAlign w:val="center"/>
            <w:hideMark/>
          </w:tcPr>
          <w:p w:rsidR="00937567" w:rsidRDefault="00937567" w:rsidP="00937567">
            <w:pPr>
              <w:jc w:val="center"/>
              <w:rPr>
                <w:sz w:val="22"/>
                <w:szCs w:val="22"/>
                <w:lang w:eastAsia="ko-KR"/>
              </w:rPr>
            </w:pPr>
            <w:r>
              <w:rPr>
                <w:sz w:val="22"/>
                <w:szCs w:val="22"/>
                <w:lang w:eastAsia="ko-KR"/>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37567" w:rsidRPr="00937567" w:rsidRDefault="00937567" w:rsidP="00937567">
            <w:pPr>
              <w:jc w:val="center"/>
              <w:rPr>
                <w:sz w:val="22"/>
                <w:szCs w:val="22"/>
                <w:lang w:eastAsia="ko-KR"/>
              </w:rPr>
            </w:pPr>
            <w:r>
              <w:rPr>
                <w:sz w:val="22"/>
                <w:szCs w:val="22"/>
                <w:lang w:val="kk-KZ" w:eastAsia="ko-KR"/>
              </w:rPr>
              <w:t>Түсіндірме жұмысының мазмұны</w:t>
            </w:r>
          </w:p>
          <w:p w:rsidR="00937567" w:rsidRDefault="00937567" w:rsidP="00937567">
            <w:pPr>
              <w:jc w:val="center"/>
              <w:rPr>
                <w:sz w:val="22"/>
                <w:szCs w:val="22"/>
                <w:lang w:val="kk-KZ" w:eastAsia="ko-KR"/>
              </w:rPr>
            </w:pPr>
            <w:r>
              <w:rPr>
                <w:sz w:val="22"/>
                <w:szCs w:val="22"/>
                <w:lang w:val="kk-KZ" w:eastAsia="ko-KR"/>
              </w:rPr>
              <w:t>(курстық жұмыс)</w:t>
            </w:r>
          </w:p>
        </w:tc>
        <w:tc>
          <w:tcPr>
            <w:tcW w:w="1276"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sz w:val="22"/>
                <w:szCs w:val="22"/>
                <w:lang w:val="kk-KZ" w:eastAsia="ko-KR"/>
              </w:rPr>
            </w:pPr>
            <w:r>
              <w:rPr>
                <w:sz w:val="22"/>
                <w:szCs w:val="22"/>
                <w:lang w:val="kk-KZ" w:eastAsia="ko-KR"/>
              </w:rPr>
              <w:t>Орындалу мерзімі</w:t>
            </w:r>
          </w:p>
        </w:tc>
        <w:tc>
          <w:tcPr>
            <w:tcW w:w="1275"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sz w:val="22"/>
                <w:szCs w:val="22"/>
                <w:lang w:val="kk-KZ" w:eastAsia="ko-KR"/>
              </w:rPr>
            </w:pPr>
            <w:r>
              <w:rPr>
                <w:sz w:val="22"/>
                <w:szCs w:val="22"/>
                <w:lang w:val="kk-KZ" w:eastAsia="ko-KR"/>
              </w:rPr>
              <w:t xml:space="preserve"> Көлемі, парақ саны</w:t>
            </w:r>
          </w:p>
        </w:tc>
      </w:tr>
      <w:tr w:rsidR="00937567" w:rsidTr="00937567">
        <w:tc>
          <w:tcPr>
            <w:tcW w:w="426"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lang w:eastAsia="ko-KR"/>
              </w:rPr>
            </w:pPr>
            <w:r>
              <w:rPr>
                <w:lang w:eastAsia="ko-KR"/>
              </w:rPr>
              <w:t>1</w:t>
            </w:r>
          </w:p>
        </w:tc>
        <w:tc>
          <w:tcPr>
            <w:tcW w:w="6804"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6"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5"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r>
      <w:tr w:rsidR="00937567" w:rsidTr="00937567">
        <w:tc>
          <w:tcPr>
            <w:tcW w:w="426"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lang w:eastAsia="ko-KR"/>
              </w:rPr>
            </w:pPr>
            <w:r>
              <w:rPr>
                <w:lang w:eastAsia="ko-KR"/>
              </w:rPr>
              <w:t>2</w:t>
            </w:r>
          </w:p>
        </w:tc>
        <w:tc>
          <w:tcPr>
            <w:tcW w:w="6804"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6"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5"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r>
      <w:tr w:rsidR="00937567" w:rsidTr="00937567">
        <w:tc>
          <w:tcPr>
            <w:tcW w:w="426"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lang w:eastAsia="ko-KR"/>
              </w:rPr>
            </w:pPr>
            <w:r>
              <w:rPr>
                <w:lang w:eastAsia="ko-KR"/>
              </w:rPr>
              <w:t>3</w:t>
            </w:r>
          </w:p>
        </w:tc>
        <w:tc>
          <w:tcPr>
            <w:tcW w:w="6804"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6"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5"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r>
      <w:tr w:rsidR="00937567" w:rsidTr="00937567">
        <w:tc>
          <w:tcPr>
            <w:tcW w:w="426"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lang w:eastAsia="ko-KR"/>
              </w:rPr>
            </w:pPr>
            <w:r>
              <w:rPr>
                <w:lang w:eastAsia="ko-KR"/>
              </w:rPr>
              <w:t>4</w:t>
            </w:r>
          </w:p>
        </w:tc>
        <w:tc>
          <w:tcPr>
            <w:tcW w:w="6804" w:type="dxa"/>
            <w:tcBorders>
              <w:top w:val="single" w:sz="4" w:space="0" w:color="auto"/>
              <w:left w:val="single" w:sz="4" w:space="0" w:color="auto"/>
              <w:bottom w:val="single" w:sz="4" w:space="0" w:color="auto"/>
              <w:right w:val="single" w:sz="4" w:space="0" w:color="auto"/>
            </w:tcBorders>
          </w:tcPr>
          <w:p w:rsidR="00937567" w:rsidRDefault="00937567" w:rsidP="00937567">
            <w:pPr>
              <w:rPr>
                <w:lang w:eastAsia="ko-KR"/>
              </w:rPr>
            </w:pPr>
          </w:p>
        </w:tc>
        <w:tc>
          <w:tcPr>
            <w:tcW w:w="1276"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5"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r>
      <w:tr w:rsidR="00937567" w:rsidTr="00937567">
        <w:tc>
          <w:tcPr>
            <w:tcW w:w="426" w:type="dxa"/>
            <w:tcBorders>
              <w:top w:val="single" w:sz="4" w:space="0" w:color="auto"/>
              <w:left w:val="single" w:sz="4" w:space="0" w:color="auto"/>
              <w:bottom w:val="single" w:sz="4" w:space="0" w:color="auto"/>
              <w:right w:val="single" w:sz="4" w:space="0" w:color="auto"/>
            </w:tcBorders>
            <w:hideMark/>
          </w:tcPr>
          <w:p w:rsidR="00937567" w:rsidRDefault="00937567" w:rsidP="00937567">
            <w:pPr>
              <w:jc w:val="center"/>
              <w:rPr>
                <w:lang w:val="kk-KZ" w:eastAsia="ko-KR"/>
              </w:rPr>
            </w:pPr>
            <w:r>
              <w:rPr>
                <w:lang w:val="kk-KZ" w:eastAsia="ko-KR"/>
              </w:rPr>
              <w:t>5</w:t>
            </w:r>
          </w:p>
        </w:tc>
        <w:tc>
          <w:tcPr>
            <w:tcW w:w="6804" w:type="dxa"/>
            <w:tcBorders>
              <w:top w:val="single" w:sz="4" w:space="0" w:color="auto"/>
              <w:left w:val="single" w:sz="4" w:space="0" w:color="auto"/>
              <w:bottom w:val="single" w:sz="4" w:space="0" w:color="auto"/>
              <w:right w:val="single" w:sz="4" w:space="0" w:color="auto"/>
            </w:tcBorders>
          </w:tcPr>
          <w:p w:rsidR="00937567" w:rsidRDefault="00937567" w:rsidP="00937567">
            <w:pPr>
              <w:rPr>
                <w:lang w:eastAsia="ko-KR"/>
              </w:rPr>
            </w:pPr>
          </w:p>
        </w:tc>
        <w:tc>
          <w:tcPr>
            <w:tcW w:w="1276"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c>
          <w:tcPr>
            <w:tcW w:w="1275" w:type="dxa"/>
            <w:tcBorders>
              <w:top w:val="single" w:sz="4" w:space="0" w:color="auto"/>
              <w:left w:val="single" w:sz="4" w:space="0" w:color="auto"/>
              <w:bottom w:val="single" w:sz="4" w:space="0" w:color="auto"/>
              <w:right w:val="single" w:sz="4" w:space="0" w:color="auto"/>
            </w:tcBorders>
          </w:tcPr>
          <w:p w:rsidR="00937567" w:rsidRDefault="00937567" w:rsidP="00937567">
            <w:pPr>
              <w:jc w:val="center"/>
              <w:rPr>
                <w:lang w:eastAsia="ko-KR"/>
              </w:rPr>
            </w:pPr>
          </w:p>
        </w:tc>
      </w:tr>
    </w:tbl>
    <w:p w:rsidR="00937567" w:rsidRDefault="00937567" w:rsidP="00937567">
      <w:pPr>
        <w:jc w:val="center"/>
        <w:rPr>
          <w:lang w:eastAsia="ko-KR"/>
        </w:rPr>
      </w:pPr>
      <w:r>
        <w:rPr>
          <w:lang w:eastAsia="ko-KR"/>
        </w:rPr>
        <w:t xml:space="preserve">                           </w:t>
      </w:r>
    </w:p>
    <w:p w:rsidR="00937567" w:rsidRDefault="00937567" w:rsidP="00937567">
      <w:pPr>
        <w:rPr>
          <w:lang w:val="kk-KZ" w:eastAsia="ko-KR"/>
        </w:rPr>
      </w:pPr>
      <w:r>
        <w:rPr>
          <w:lang w:val="kk-KZ" w:eastAsia="ko-KR"/>
        </w:rPr>
        <w:t>Ұсынылған әдебиеттер</w:t>
      </w:r>
      <w:r>
        <w:rPr>
          <w:lang w:eastAsia="ko-KR"/>
        </w:rPr>
        <w:t>:</w:t>
      </w:r>
    </w:p>
    <w:p w:rsidR="00937567" w:rsidRDefault="00937567" w:rsidP="00937567">
      <w:pPr>
        <w:rPr>
          <w:sz w:val="20"/>
          <w:szCs w:val="20"/>
          <w:lang w:val="kk-KZ" w:eastAsia="ko-KR"/>
        </w:rPr>
      </w:pPr>
    </w:p>
    <w:p w:rsidR="00937567" w:rsidRDefault="00937567" w:rsidP="00937567">
      <w:pPr>
        <w:rPr>
          <w:lang w:val="kk-KZ" w:eastAsia="ko-KR"/>
        </w:rPr>
      </w:pPr>
      <w:r>
        <w:rPr>
          <w:lang w:val="kk-KZ" w:eastAsia="ko-KR"/>
        </w:rPr>
        <w:t>1____________________________________________________________________________</w:t>
      </w:r>
    </w:p>
    <w:p w:rsidR="00937567" w:rsidRDefault="00937567" w:rsidP="00937567">
      <w:pPr>
        <w:rPr>
          <w:lang w:val="kk-KZ" w:eastAsia="ko-KR"/>
        </w:rPr>
      </w:pPr>
      <w:r>
        <w:rPr>
          <w:lang w:val="kk-KZ" w:eastAsia="ko-KR"/>
        </w:rPr>
        <w:t>2____________________________________________________________________________</w:t>
      </w:r>
    </w:p>
    <w:p w:rsidR="00937567" w:rsidRDefault="00937567" w:rsidP="00937567">
      <w:pPr>
        <w:rPr>
          <w:lang w:val="kk-KZ" w:eastAsia="ko-KR"/>
        </w:rPr>
      </w:pPr>
      <w:r>
        <w:rPr>
          <w:lang w:val="kk-KZ" w:eastAsia="ko-KR"/>
        </w:rPr>
        <w:t>3____________________________________________________________________________</w:t>
      </w:r>
    </w:p>
    <w:p w:rsidR="00937567" w:rsidRDefault="00937567" w:rsidP="00937567">
      <w:pPr>
        <w:rPr>
          <w:lang w:val="kk-KZ" w:eastAsia="ko-KR"/>
        </w:rPr>
      </w:pPr>
      <w:r>
        <w:rPr>
          <w:lang w:val="kk-KZ" w:eastAsia="ko-KR"/>
        </w:rPr>
        <w:t xml:space="preserve"> </w:t>
      </w:r>
    </w:p>
    <w:p w:rsidR="00937567" w:rsidRDefault="00937567" w:rsidP="00937567">
      <w:pPr>
        <w:rPr>
          <w:lang w:val="kk-KZ" w:eastAsia="ko-KR"/>
        </w:rPr>
      </w:pPr>
      <w:r>
        <w:rPr>
          <w:lang w:val="kk-KZ" w:eastAsia="ko-KR"/>
        </w:rPr>
        <w:t xml:space="preserve">Тапсырма берілген күні____________________, жұмысты қорғау күні </w:t>
      </w:r>
    </w:p>
    <w:p w:rsidR="00937567" w:rsidRPr="00937567" w:rsidRDefault="00937567" w:rsidP="00937567">
      <w:pPr>
        <w:rPr>
          <w:lang w:val="kk-KZ" w:eastAsia="ko-KR"/>
        </w:rPr>
      </w:pPr>
      <w:r>
        <w:rPr>
          <w:lang w:val="kk-KZ" w:eastAsia="ko-KR"/>
        </w:rPr>
        <w:t>Жұмыс жетекшісі</w:t>
      </w:r>
      <w:r w:rsidRPr="00937567">
        <w:rPr>
          <w:lang w:val="kk-KZ" w:eastAsia="ko-KR"/>
        </w:rPr>
        <w:t xml:space="preserve"> </w:t>
      </w:r>
      <w:r>
        <w:rPr>
          <w:lang w:val="kk-KZ" w:eastAsia="ko-KR"/>
        </w:rPr>
        <w:t>_____________________________________________________________</w:t>
      </w:r>
      <w:r w:rsidRPr="00937567">
        <w:rPr>
          <w:lang w:val="kk-KZ" w:eastAsia="ko-KR"/>
        </w:rPr>
        <w:t>___</w:t>
      </w:r>
    </w:p>
    <w:p w:rsidR="00937567" w:rsidRDefault="00937567" w:rsidP="00937567">
      <w:pPr>
        <w:rPr>
          <w:sz w:val="20"/>
          <w:szCs w:val="20"/>
          <w:lang w:val="kk-KZ" w:eastAsia="ko-KR"/>
        </w:rPr>
      </w:pPr>
      <w:r>
        <w:rPr>
          <w:lang w:val="kk-KZ" w:eastAsia="ko-KR"/>
        </w:rPr>
        <w:tab/>
      </w:r>
      <w:r>
        <w:rPr>
          <w:lang w:val="kk-KZ" w:eastAsia="ko-KR"/>
        </w:rPr>
        <w:tab/>
      </w:r>
      <w:r>
        <w:rPr>
          <w:lang w:val="kk-KZ" w:eastAsia="ko-KR"/>
        </w:rPr>
        <w:tab/>
      </w:r>
      <w:r>
        <w:rPr>
          <w:lang w:val="kk-KZ" w:eastAsia="ko-KR"/>
        </w:rPr>
        <w:tab/>
        <w:t xml:space="preserve">                      (қызметі, тегі, аты-жөні, қолы)</w:t>
      </w:r>
    </w:p>
    <w:p w:rsidR="00937567" w:rsidRDefault="00937567" w:rsidP="00937567">
      <w:pPr>
        <w:rPr>
          <w:lang w:val="kk-KZ" w:eastAsia="ko-KR"/>
        </w:rPr>
      </w:pPr>
      <w:r>
        <w:rPr>
          <w:lang w:val="kk-KZ" w:eastAsia="ko-KR"/>
        </w:rPr>
        <w:t xml:space="preserve"> </w:t>
      </w:r>
    </w:p>
    <w:p w:rsidR="00937567" w:rsidRDefault="00937567" w:rsidP="00937567">
      <w:pPr>
        <w:rPr>
          <w:lang w:val="kk-KZ" w:eastAsia="ko-KR"/>
        </w:rPr>
      </w:pPr>
      <w:r>
        <w:rPr>
          <w:lang w:val="kk-KZ" w:eastAsia="ko-KR"/>
        </w:rPr>
        <w:t>Тапсырманы орындауға қабылдаған  ________________________________________________</w:t>
      </w:r>
    </w:p>
    <w:p w:rsidR="00937567" w:rsidRDefault="00937567" w:rsidP="00937567">
      <w:pPr>
        <w:jc w:val="center"/>
        <w:rPr>
          <w:sz w:val="20"/>
          <w:szCs w:val="20"/>
          <w:lang w:val="kk-KZ" w:eastAsia="ko-KR"/>
        </w:rPr>
      </w:pPr>
      <w:r>
        <w:rPr>
          <w:lang w:val="kk-KZ" w:eastAsia="ko-KR"/>
        </w:rPr>
        <w:t xml:space="preserve">                                                          (күні, студенттің қолы)</w:t>
      </w:r>
    </w:p>
    <w:p w:rsidR="00937567" w:rsidRDefault="00937567" w:rsidP="00937567">
      <w:pPr>
        <w:jc w:val="right"/>
        <w:rPr>
          <w:lang w:val="kk-KZ"/>
        </w:rPr>
      </w:pPr>
    </w:p>
    <w:p w:rsidR="00937567" w:rsidRDefault="00937567" w:rsidP="00937567">
      <w:pPr>
        <w:jc w:val="right"/>
        <w:rPr>
          <w:lang w:val="kk-KZ"/>
        </w:rPr>
      </w:pPr>
    </w:p>
    <w:p w:rsidR="00937567" w:rsidRDefault="00937567" w:rsidP="00937567">
      <w:pPr>
        <w:jc w:val="right"/>
        <w:rPr>
          <w:lang w:val="kk-KZ"/>
        </w:rPr>
      </w:pPr>
    </w:p>
    <w:p w:rsidR="00937567" w:rsidRPr="00937567" w:rsidRDefault="00937567" w:rsidP="00937567">
      <w:pPr>
        <w:jc w:val="right"/>
        <w:rPr>
          <w:lang w:val="kk-KZ" w:eastAsia="ru-RU"/>
        </w:rPr>
      </w:pPr>
      <w:r>
        <w:rPr>
          <w:lang w:val="kk-KZ"/>
        </w:rPr>
        <w:lastRenderedPageBreak/>
        <w:t>Ф.7.04-0</w:t>
      </w:r>
      <w:r w:rsidRPr="00937567">
        <w:rPr>
          <w:lang w:val="kk-KZ"/>
        </w:rPr>
        <w:t>6</w:t>
      </w:r>
    </w:p>
    <w:p w:rsidR="00937567" w:rsidRDefault="00937567" w:rsidP="00937567">
      <w:pPr>
        <w:jc w:val="center"/>
        <w:rPr>
          <w:lang w:val="kk-KZ"/>
        </w:rPr>
      </w:pPr>
    </w:p>
    <w:p w:rsidR="00937567" w:rsidRDefault="00937567" w:rsidP="00937567">
      <w:pPr>
        <w:jc w:val="center"/>
        <w:rPr>
          <w:lang w:val="kk-KZ"/>
        </w:rPr>
      </w:pPr>
      <w:r>
        <w:rPr>
          <w:lang w:val="kk-KZ"/>
        </w:rPr>
        <w:t>М.Әуезов атындағы оңтүстік қазақстан мемлекеттік университеті</w:t>
      </w:r>
    </w:p>
    <w:p w:rsidR="00937567" w:rsidRDefault="00937567" w:rsidP="00937567">
      <w:pPr>
        <w:jc w:val="center"/>
        <w:rPr>
          <w:lang w:val="kk-KZ"/>
        </w:rPr>
      </w:pPr>
      <w:r>
        <w:rPr>
          <w:lang w:val="kk-KZ"/>
        </w:rPr>
        <w:t>«Дене тәрбиесі және спорт» факультеті</w:t>
      </w:r>
    </w:p>
    <w:p w:rsidR="00937567" w:rsidRDefault="00937567" w:rsidP="00937567">
      <w:pPr>
        <w:jc w:val="center"/>
        <w:rPr>
          <w:lang w:val="kk-KZ"/>
        </w:rPr>
      </w:pPr>
      <w:r>
        <w:rPr>
          <w:lang w:val="kk-KZ"/>
        </w:rPr>
        <w:t>«Биологияны оқытудың теориясы мен әдістемесі» кафедрасы</w:t>
      </w:r>
    </w:p>
    <w:p w:rsidR="00937567" w:rsidRPr="00937567" w:rsidRDefault="00937567" w:rsidP="00937567">
      <w:pPr>
        <w:rPr>
          <w:lang w:val="kk-KZ"/>
        </w:rPr>
      </w:pPr>
    </w:p>
    <w:p w:rsidR="00937567" w:rsidRPr="00937567" w:rsidRDefault="00937567" w:rsidP="00937567">
      <w:pPr>
        <w:ind w:firstLine="708"/>
        <w:rPr>
          <w:lang w:val="kk-KZ"/>
        </w:rPr>
      </w:pPr>
    </w:p>
    <w:p w:rsidR="00937567" w:rsidRDefault="00937567" w:rsidP="00937567">
      <w:pPr>
        <w:ind w:firstLine="708"/>
        <w:jc w:val="right"/>
        <w:rPr>
          <w:lang w:val="kk-KZ"/>
        </w:rPr>
      </w:pPr>
      <w:r w:rsidRPr="00937567">
        <w:rPr>
          <w:lang w:val="kk-KZ"/>
        </w:rPr>
        <w:t xml:space="preserve"> </w:t>
      </w:r>
      <w:r>
        <w:rPr>
          <w:lang w:val="kk-KZ"/>
        </w:rPr>
        <w:t>«БЕКІТЕМІН»</w:t>
      </w:r>
    </w:p>
    <w:p w:rsidR="00937567" w:rsidRDefault="00937567" w:rsidP="00937567">
      <w:pPr>
        <w:jc w:val="right"/>
        <w:rPr>
          <w:lang w:val="kk-KZ"/>
        </w:rPr>
      </w:pPr>
      <w:r>
        <w:rPr>
          <w:lang w:val="kk-KZ"/>
        </w:rPr>
        <w:t xml:space="preserve">     </w:t>
      </w:r>
      <w:r w:rsidRPr="00937567">
        <w:rPr>
          <w:lang w:val="kk-KZ"/>
        </w:rPr>
        <w:t xml:space="preserve"> </w:t>
      </w:r>
      <w:r>
        <w:rPr>
          <w:lang w:val="kk-KZ"/>
        </w:rPr>
        <w:t xml:space="preserve"> Кафедра меңгерушісі</w:t>
      </w:r>
    </w:p>
    <w:p w:rsidR="00937567" w:rsidRDefault="00937567" w:rsidP="00937567">
      <w:pPr>
        <w:jc w:val="right"/>
        <w:rPr>
          <w:lang w:val="kk-KZ"/>
        </w:rPr>
      </w:pPr>
    </w:p>
    <w:p w:rsidR="00937567" w:rsidRPr="00937567" w:rsidRDefault="00937567" w:rsidP="00937567">
      <w:pPr>
        <w:ind w:firstLine="708"/>
        <w:jc w:val="right"/>
        <w:rPr>
          <w:lang w:val="kk-KZ"/>
        </w:rPr>
      </w:pPr>
      <w:r>
        <w:rPr>
          <w:lang w:val="kk-KZ"/>
        </w:rPr>
        <w:t>________________________</w:t>
      </w:r>
      <w:r w:rsidRPr="00937567">
        <w:rPr>
          <w:lang w:val="kk-KZ"/>
        </w:rPr>
        <w:t>___</w:t>
      </w:r>
    </w:p>
    <w:p w:rsidR="00937567" w:rsidRDefault="00937567" w:rsidP="00937567">
      <w:pPr>
        <w:ind w:firstLine="708"/>
        <w:jc w:val="right"/>
        <w:rPr>
          <w:sz w:val="20"/>
          <w:szCs w:val="20"/>
          <w:lang w:val="kk-KZ"/>
        </w:rPr>
      </w:pPr>
      <w:r>
        <w:rPr>
          <w:lang w:val="kk-KZ"/>
        </w:rPr>
        <w:t>(қолы, аты жөні)</w:t>
      </w:r>
    </w:p>
    <w:p w:rsidR="00937567" w:rsidRDefault="00937567" w:rsidP="00937567">
      <w:pPr>
        <w:ind w:firstLine="708"/>
        <w:jc w:val="right"/>
        <w:rPr>
          <w:lang w:val="kk-KZ"/>
        </w:rPr>
      </w:pPr>
      <w:r>
        <w:rPr>
          <w:lang w:val="kk-KZ"/>
        </w:rPr>
        <w:t xml:space="preserve">    «_____» _______ 2017 ж.</w:t>
      </w:r>
    </w:p>
    <w:p w:rsidR="00937567" w:rsidRDefault="00937567" w:rsidP="00937567">
      <w:pPr>
        <w:jc w:val="right"/>
        <w:rPr>
          <w:lang w:val="kk-KZ"/>
        </w:rPr>
      </w:pPr>
    </w:p>
    <w:p w:rsidR="00937567" w:rsidRDefault="00937567" w:rsidP="00937567">
      <w:pPr>
        <w:jc w:val="center"/>
        <w:rPr>
          <w:lang w:val="kk-KZ"/>
        </w:rPr>
      </w:pPr>
    </w:p>
    <w:p w:rsidR="00937567" w:rsidRDefault="00937567" w:rsidP="00937567">
      <w:pPr>
        <w:jc w:val="center"/>
        <w:rPr>
          <w:lang w:val="kk-KZ"/>
        </w:rPr>
      </w:pPr>
    </w:p>
    <w:p w:rsidR="00937567" w:rsidRDefault="00937567" w:rsidP="00937567">
      <w:pPr>
        <w:jc w:val="center"/>
        <w:rPr>
          <w:lang w:val="kk-KZ"/>
        </w:rPr>
      </w:pPr>
      <w:r>
        <w:rPr>
          <w:lang w:val="kk-KZ"/>
        </w:rPr>
        <w:t>Курстық жұмыс қорғау</w:t>
      </w:r>
    </w:p>
    <w:p w:rsidR="00937567" w:rsidRDefault="00937567" w:rsidP="00937567">
      <w:pPr>
        <w:jc w:val="center"/>
        <w:rPr>
          <w:lang w:val="kk-KZ"/>
        </w:rPr>
      </w:pPr>
    </w:p>
    <w:p w:rsidR="00937567" w:rsidRDefault="00937567" w:rsidP="00937567">
      <w:pPr>
        <w:jc w:val="center"/>
        <w:rPr>
          <w:b/>
          <w:lang w:val="kk-KZ"/>
        </w:rPr>
      </w:pPr>
      <w:r>
        <w:rPr>
          <w:b/>
          <w:lang w:val="kk-KZ"/>
        </w:rPr>
        <w:t>Хаттамасы №_______</w:t>
      </w:r>
    </w:p>
    <w:p w:rsidR="00937567" w:rsidRDefault="00937567" w:rsidP="00937567">
      <w:pPr>
        <w:rPr>
          <w:lang w:val="kk-KZ"/>
        </w:rPr>
      </w:pPr>
    </w:p>
    <w:p w:rsidR="00937567" w:rsidRDefault="00937567" w:rsidP="00937567">
      <w:pPr>
        <w:rPr>
          <w:lang w:val="kk-KZ"/>
        </w:rPr>
      </w:pPr>
      <w:r>
        <w:rPr>
          <w:lang w:val="kk-KZ"/>
        </w:rPr>
        <w:t>____________________________________________________________________________ пәні</w:t>
      </w:r>
    </w:p>
    <w:p w:rsidR="00937567" w:rsidRPr="00937567" w:rsidRDefault="00937567" w:rsidP="00937567">
      <w:pPr>
        <w:rPr>
          <w:sz w:val="20"/>
          <w:szCs w:val="20"/>
          <w:lang w:val="kk-KZ"/>
        </w:rPr>
      </w:pPr>
    </w:p>
    <w:p w:rsidR="00937567" w:rsidRPr="00937567" w:rsidRDefault="00937567" w:rsidP="00937567">
      <w:pPr>
        <w:rPr>
          <w:lang w:val="kk-KZ"/>
        </w:rPr>
      </w:pPr>
      <w:r>
        <w:rPr>
          <w:lang w:val="kk-KZ"/>
        </w:rPr>
        <w:t>студент________________________________________</w:t>
      </w:r>
      <w:r w:rsidRPr="00937567">
        <w:rPr>
          <w:lang w:val="kk-KZ"/>
        </w:rPr>
        <w:t>__</w:t>
      </w:r>
      <w:r>
        <w:rPr>
          <w:lang w:val="kk-KZ"/>
        </w:rPr>
        <w:t>тобы_________________________</w:t>
      </w:r>
    </w:p>
    <w:p w:rsidR="00937567" w:rsidRDefault="00937567" w:rsidP="00937567">
      <w:pPr>
        <w:rPr>
          <w:lang w:val="kk-KZ"/>
        </w:rPr>
      </w:pPr>
    </w:p>
    <w:p w:rsidR="00937567" w:rsidRPr="00937567" w:rsidRDefault="00937567" w:rsidP="00937567">
      <w:pPr>
        <w:rPr>
          <w:lang w:val="kk-KZ"/>
        </w:rPr>
      </w:pPr>
      <w:r>
        <w:rPr>
          <w:lang w:val="kk-KZ"/>
        </w:rPr>
        <w:t xml:space="preserve">Курстық жұмыстың тақырыбы </w:t>
      </w:r>
      <w:r w:rsidRPr="00937567">
        <w:rPr>
          <w:lang w:val="kk-KZ"/>
        </w:rPr>
        <w:t>_____________________________________________________</w:t>
      </w:r>
    </w:p>
    <w:p w:rsidR="00937567" w:rsidRPr="00937567" w:rsidRDefault="00937567" w:rsidP="00937567">
      <w:pPr>
        <w:rPr>
          <w:lang w:val="kk-KZ"/>
        </w:rPr>
      </w:pPr>
      <w:r w:rsidRPr="00937567">
        <w:rPr>
          <w:lang w:val="kk-KZ"/>
        </w:rPr>
        <w:t>________________________________________________</w:t>
      </w:r>
      <w:r>
        <w:rPr>
          <w:lang w:val="kk-KZ"/>
        </w:rPr>
        <w:t>_____________________________</w:t>
      </w:r>
    </w:p>
    <w:p w:rsidR="00937567" w:rsidRPr="00937567" w:rsidRDefault="00937567" w:rsidP="00937567">
      <w:pPr>
        <w:jc w:val="center"/>
        <w:rPr>
          <w:lang w:val="kk-KZ"/>
        </w:rPr>
      </w:pPr>
    </w:p>
    <w:p w:rsidR="00937567" w:rsidRPr="00937567" w:rsidRDefault="00937567" w:rsidP="00937567">
      <w:pPr>
        <w:jc w:val="center"/>
        <w:rPr>
          <w:lang w:val="kk-KZ"/>
        </w:rPr>
      </w:pPr>
      <w:r>
        <w:rPr>
          <w:lang w:val="kk-KZ"/>
        </w:rPr>
        <w:t>Қорғау кезінде келесі сұрақтарға жауап алынды:</w:t>
      </w:r>
    </w:p>
    <w:p w:rsidR="00937567" w:rsidRPr="00937567" w:rsidRDefault="00937567" w:rsidP="00937567">
      <w:pPr>
        <w:jc w:val="center"/>
        <w:rPr>
          <w:lang w:val="kk-KZ"/>
        </w:rPr>
      </w:pPr>
    </w:p>
    <w:p w:rsidR="00937567" w:rsidRPr="00937567" w:rsidRDefault="00937567" w:rsidP="00937567">
      <w:pPr>
        <w:rPr>
          <w:lang w:val="kk-KZ"/>
        </w:rPr>
      </w:pPr>
      <w:r>
        <w:rPr>
          <w:lang w:val="kk-KZ"/>
        </w:rPr>
        <w:t>1.</w:t>
      </w:r>
      <w:r w:rsidRPr="00937567">
        <w:rPr>
          <w:lang w:val="kk-KZ"/>
        </w:rPr>
        <w:t>____________________________________________________________________________</w:t>
      </w:r>
    </w:p>
    <w:p w:rsidR="00937567" w:rsidRPr="00937567" w:rsidRDefault="00937567" w:rsidP="00937567">
      <w:pPr>
        <w:rPr>
          <w:lang w:val="kk-KZ"/>
        </w:rPr>
      </w:pPr>
      <w:r>
        <w:rPr>
          <w:lang w:val="kk-KZ"/>
        </w:rPr>
        <w:t>2.</w:t>
      </w:r>
      <w:r w:rsidRPr="00937567">
        <w:rPr>
          <w:lang w:val="kk-KZ"/>
        </w:rPr>
        <w:t>____________________________________________________________________________</w:t>
      </w:r>
    </w:p>
    <w:p w:rsidR="00937567" w:rsidRPr="00937567" w:rsidRDefault="00937567" w:rsidP="00937567">
      <w:pPr>
        <w:rPr>
          <w:lang w:val="kk-KZ"/>
        </w:rPr>
      </w:pPr>
      <w:r>
        <w:rPr>
          <w:lang w:val="kk-KZ"/>
        </w:rPr>
        <w:t>3.</w:t>
      </w:r>
      <w:r w:rsidRPr="00937567">
        <w:rPr>
          <w:lang w:val="kk-KZ"/>
        </w:rPr>
        <w:t>____________________________________________________________________________</w:t>
      </w:r>
    </w:p>
    <w:p w:rsidR="00937567" w:rsidRPr="00937567" w:rsidRDefault="00937567" w:rsidP="00937567">
      <w:pPr>
        <w:jc w:val="both"/>
        <w:rPr>
          <w:lang w:val="kk-KZ"/>
        </w:rPr>
      </w:pPr>
    </w:p>
    <w:p w:rsidR="00937567" w:rsidRPr="00937567" w:rsidRDefault="00937567" w:rsidP="00937567">
      <w:pPr>
        <w:jc w:val="both"/>
        <w:rPr>
          <w:lang w:val="kk-KZ"/>
        </w:rPr>
      </w:pPr>
      <w:r>
        <w:rPr>
          <w:lang w:val="kk-KZ"/>
        </w:rPr>
        <w:t>Курстық жұмыс орындау кезінде алынған балл (60 балл мүмкіндіктен)</w:t>
      </w:r>
      <w:r w:rsidRPr="00937567">
        <w:rPr>
          <w:lang w:val="kk-KZ"/>
        </w:rPr>
        <w:t xml:space="preserve"> ___________</w:t>
      </w:r>
      <w:r>
        <w:rPr>
          <w:lang w:val="kk-KZ"/>
        </w:rPr>
        <w:t xml:space="preserve">, қорғау бағаланды (40 балл мүмкіндіктен) </w:t>
      </w:r>
      <w:r w:rsidRPr="00937567">
        <w:rPr>
          <w:lang w:val="kk-KZ"/>
        </w:rPr>
        <w:t xml:space="preserve">____________ </w:t>
      </w:r>
      <w:r>
        <w:rPr>
          <w:lang w:val="kk-KZ"/>
        </w:rPr>
        <w:t xml:space="preserve">балл. Сомалық баллы </w:t>
      </w:r>
      <w:r w:rsidRPr="00937567">
        <w:rPr>
          <w:lang w:val="kk-KZ"/>
        </w:rPr>
        <w:t>____________</w:t>
      </w:r>
    </w:p>
    <w:p w:rsidR="00937567" w:rsidRPr="00937567" w:rsidRDefault="00937567" w:rsidP="00937567">
      <w:pPr>
        <w:jc w:val="both"/>
        <w:rPr>
          <w:lang w:val="kk-KZ"/>
        </w:rPr>
      </w:pPr>
      <w:r>
        <w:rPr>
          <w:lang w:val="kk-KZ"/>
        </w:rPr>
        <w:t xml:space="preserve">Жұмыс бағасы </w:t>
      </w:r>
      <w:r w:rsidRPr="00937567">
        <w:rPr>
          <w:lang w:val="kk-KZ"/>
        </w:rPr>
        <w:t>___________________</w:t>
      </w:r>
    </w:p>
    <w:p w:rsidR="00937567" w:rsidRPr="00937567" w:rsidRDefault="00937567" w:rsidP="00937567">
      <w:pPr>
        <w:jc w:val="both"/>
        <w:rPr>
          <w:lang w:val="kk-KZ"/>
        </w:rPr>
      </w:pPr>
    </w:p>
    <w:p w:rsidR="00937567" w:rsidRPr="00937567" w:rsidRDefault="00937567" w:rsidP="00937567">
      <w:pPr>
        <w:jc w:val="both"/>
        <w:rPr>
          <w:lang w:val="kk-KZ"/>
        </w:rPr>
      </w:pPr>
    </w:p>
    <w:p w:rsidR="00937567" w:rsidRPr="00937567" w:rsidRDefault="00937567" w:rsidP="00937567">
      <w:pPr>
        <w:jc w:val="both"/>
        <w:rPr>
          <w:lang w:val="kk-KZ"/>
        </w:rPr>
      </w:pPr>
      <w:r>
        <w:rPr>
          <w:lang w:val="kk-KZ"/>
        </w:rPr>
        <w:t>Курстық жұмыс жетекшісі</w:t>
      </w:r>
      <w:r w:rsidRPr="00937567">
        <w:rPr>
          <w:lang w:val="kk-KZ"/>
        </w:rPr>
        <w:t>___________________________________________</w:t>
      </w:r>
    </w:p>
    <w:p w:rsidR="00937567" w:rsidRPr="00937567" w:rsidRDefault="00937567" w:rsidP="00937567">
      <w:pPr>
        <w:jc w:val="both"/>
        <w:rPr>
          <w:lang w:val="kk-KZ"/>
        </w:rPr>
      </w:pPr>
      <w:r>
        <w:rPr>
          <w:lang w:val="kk-KZ"/>
        </w:rPr>
        <w:t>Комиссия мүшесі</w:t>
      </w:r>
      <w:r w:rsidRPr="00937567">
        <w:rPr>
          <w:lang w:val="kk-KZ"/>
        </w:rPr>
        <w:t>___________________________________________________</w:t>
      </w:r>
    </w:p>
    <w:p w:rsidR="00937567" w:rsidRPr="00937567" w:rsidRDefault="00937567" w:rsidP="00937567">
      <w:pPr>
        <w:jc w:val="both"/>
        <w:rPr>
          <w:lang w:val="kk-KZ"/>
        </w:rPr>
      </w:pPr>
      <w:r>
        <w:rPr>
          <w:lang w:val="kk-KZ"/>
        </w:rPr>
        <w:t>Комиссия мүшесі</w:t>
      </w:r>
      <w:r w:rsidRPr="00937567">
        <w:rPr>
          <w:lang w:val="kk-KZ"/>
        </w:rPr>
        <w:t>___________________________________________________</w:t>
      </w:r>
    </w:p>
    <w:p w:rsidR="00937567" w:rsidRPr="00937567" w:rsidRDefault="00937567" w:rsidP="00937567">
      <w:pPr>
        <w:jc w:val="both"/>
        <w:rPr>
          <w:lang w:val="kk-KZ"/>
        </w:rPr>
      </w:pPr>
      <w:r>
        <w:rPr>
          <w:lang w:val="kk-KZ"/>
        </w:rPr>
        <w:t>Қорғау күні «</w:t>
      </w:r>
      <w:r w:rsidRPr="00937567">
        <w:rPr>
          <w:lang w:val="kk-KZ"/>
        </w:rPr>
        <w:t>_______</w:t>
      </w:r>
      <w:r>
        <w:rPr>
          <w:lang w:val="kk-KZ"/>
        </w:rPr>
        <w:t>»</w:t>
      </w:r>
      <w:r w:rsidRPr="00937567">
        <w:rPr>
          <w:lang w:val="kk-KZ"/>
        </w:rPr>
        <w:t>________</w:t>
      </w:r>
      <w:r>
        <w:rPr>
          <w:lang w:val="kk-KZ"/>
        </w:rPr>
        <w:t xml:space="preserve"> 2017 ж.</w:t>
      </w:r>
    </w:p>
    <w:p w:rsidR="00C55D65" w:rsidRPr="000B0212" w:rsidRDefault="00C55D65" w:rsidP="000B0212">
      <w:pPr>
        <w:rPr>
          <w:b/>
          <w:sz w:val="28"/>
          <w:szCs w:val="28"/>
          <w:lang w:val="kk-KZ"/>
        </w:rPr>
      </w:pPr>
    </w:p>
    <w:p w:rsidR="00937567" w:rsidRDefault="00937567" w:rsidP="000B0212">
      <w:pPr>
        <w:jc w:val="center"/>
        <w:rPr>
          <w:b/>
          <w:sz w:val="28"/>
          <w:szCs w:val="28"/>
          <w:lang w:val="kk-KZ"/>
        </w:rPr>
      </w:pPr>
    </w:p>
    <w:p w:rsidR="00937567" w:rsidRDefault="00937567" w:rsidP="000B0212">
      <w:pPr>
        <w:jc w:val="center"/>
        <w:rPr>
          <w:b/>
          <w:sz w:val="28"/>
          <w:szCs w:val="28"/>
          <w:lang w:val="kk-KZ"/>
        </w:rPr>
      </w:pPr>
    </w:p>
    <w:p w:rsidR="00937567" w:rsidRDefault="00937567" w:rsidP="000B0212">
      <w:pPr>
        <w:jc w:val="center"/>
        <w:rPr>
          <w:b/>
          <w:sz w:val="28"/>
          <w:szCs w:val="28"/>
          <w:lang w:val="kk-KZ"/>
        </w:rPr>
      </w:pPr>
    </w:p>
    <w:p w:rsidR="00937567" w:rsidRDefault="00937567" w:rsidP="000B0212">
      <w:pPr>
        <w:jc w:val="center"/>
        <w:rPr>
          <w:b/>
          <w:sz w:val="28"/>
          <w:szCs w:val="28"/>
          <w:lang w:val="kk-KZ"/>
        </w:rPr>
      </w:pPr>
    </w:p>
    <w:p w:rsidR="00C55D65" w:rsidRPr="000B0212" w:rsidRDefault="00C55D65" w:rsidP="000B0212">
      <w:pPr>
        <w:jc w:val="center"/>
        <w:rPr>
          <w:b/>
          <w:sz w:val="28"/>
          <w:szCs w:val="28"/>
          <w:lang w:val="kk-KZ"/>
        </w:rPr>
      </w:pPr>
      <w:r w:rsidRPr="000B0212">
        <w:rPr>
          <w:b/>
          <w:sz w:val="28"/>
          <w:szCs w:val="28"/>
          <w:lang w:val="kk-KZ"/>
        </w:rPr>
        <w:t>Ұсынылатын әдебиеттердің  тізімі</w:t>
      </w:r>
    </w:p>
    <w:p w:rsidR="00696569" w:rsidRPr="000B0212" w:rsidRDefault="00696569" w:rsidP="000B0212">
      <w:pPr>
        <w:rPr>
          <w:sz w:val="28"/>
          <w:szCs w:val="28"/>
          <w:lang w:val="kk-KZ"/>
        </w:rPr>
      </w:pP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К. Дәуітбаева. “Омыртқасыздар зоологиясы” Алматы 2004ж. 24-66 б.</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Бей-Биенко Г.Я. Общая энтомология. М.: Высшая школоа, 1980</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Беклемишев В.Н. Основы сравнительной анатомии беспозвоночных. М.: Наука, т 1-2, 1964</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Догель В.А. Зоология беспозвоночных. М.:Высшая школа, 1981</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Жизнь животных / под. Ред. Ю.И. Полянского . М.: Просвещение, т 1-3, 19</w:t>
      </w:r>
      <w:r w:rsidRPr="000B0212">
        <w:rPr>
          <w:sz w:val="28"/>
          <w:szCs w:val="28"/>
        </w:rPr>
        <w:t>8</w:t>
      </w:r>
      <w:r w:rsidRPr="000B0212">
        <w:rPr>
          <w:sz w:val="28"/>
          <w:szCs w:val="28"/>
          <w:lang w:val="kk-KZ"/>
        </w:rPr>
        <w:t>7</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Иванов А.В.,Мончадский А.С., Полянский Ю.И., Стрелков А.А. Большой практикум по зоологии беспозвоночных. М.: Высшая школа, 1983</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Курс зоологии /под. Ред. Б.С. Матвеева. М.: Высшая школа, 1962, т-1</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Натали В.Ф. Зоология позвоночных. М.: Просвещение, 1975</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http//www.librari intra.ru-электрондық кітапханалық қор</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http//www.NLRK.kz-ҚР ұлттық кітапханасы</w:t>
      </w:r>
    </w:p>
    <w:p w:rsidR="006C252A" w:rsidRPr="000B0212" w:rsidRDefault="006C252A" w:rsidP="000B0212">
      <w:pPr>
        <w:numPr>
          <w:ilvl w:val="0"/>
          <w:numId w:val="13"/>
        </w:numPr>
        <w:suppressAutoHyphens w:val="0"/>
        <w:ind w:left="0"/>
        <w:rPr>
          <w:sz w:val="28"/>
          <w:szCs w:val="28"/>
          <w:lang w:val="kk-KZ"/>
        </w:rPr>
      </w:pPr>
      <w:r w:rsidRPr="000B0212">
        <w:rPr>
          <w:sz w:val="28"/>
          <w:szCs w:val="28"/>
          <w:lang w:val="kk-KZ"/>
        </w:rPr>
        <w:t>http//www. Liblish boom.ru-Южно-Казахстанкая ОУНБ им. А.С. Пушкина</w:t>
      </w:r>
    </w:p>
    <w:p w:rsidR="00696569" w:rsidRPr="000B0212" w:rsidRDefault="00696569" w:rsidP="000B0212">
      <w:pPr>
        <w:rPr>
          <w:sz w:val="28"/>
          <w:szCs w:val="28"/>
          <w:lang w:val="kk-KZ"/>
        </w:rPr>
      </w:pPr>
    </w:p>
    <w:p w:rsidR="00696569" w:rsidRPr="000B0212" w:rsidRDefault="00696569" w:rsidP="000B0212">
      <w:pPr>
        <w:rPr>
          <w:sz w:val="28"/>
          <w:szCs w:val="28"/>
          <w:lang w:val="kk-KZ"/>
        </w:rPr>
      </w:pPr>
    </w:p>
    <w:p w:rsidR="00696569" w:rsidRPr="000B0212" w:rsidRDefault="00696569" w:rsidP="000B0212">
      <w:pPr>
        <w:rPr>
          <w:sz w:val="28"/>
          <w:szCs w:val="28"/>
          <w:lang w:val="kk-KZ"/>
        </w:rPr>
      </w:pPr>
    </w:p>
    <w:p w:rsidR="00696569" w:rsidRPr="000B0212" w:rsidRDefault="00696569" w:rsidP="000B0212">
      <w:pPr>
        <w:rPr>
          <w:sz w:val="28"/>
          <w:szCs w:val="28"/>
          <w:lang w:val="kk-KZ"/>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C55D65" w:rsidRPr="000B0212" w:rsidRDefault="00C55D65" w:rsidP="000B0212">
      <w:pPr>
        <w:jc w:val="both"/>
        <w:rPr>
          <w:sz w:val="28"/>
          <w:szCs w:val="28"/>
          <w:lang w:val="en-US"/>
        </w:rPr>
      </w:pPr>
    </w:p>
    <w:p w:rsidR="007250E1" w:rsidRDefault="007250E1"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4F2868" w:rsidRDefault="004F2868"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Default="00653EAE" w:rsidP="000B0212">
      <w:pPr>
        <w:rPr>
          <w:sz w:val="28"/>
          <w:szCs w:val="28"/>
        </w:rPr>
      </w:pPr>
    </w:p>
    <w:p w:rsidR="00653EAE" w:rsidRPr="000B0212" w:rsidRDefault="00653EAE" w:rsidP="000B0212">
      <w:pPr>
        <w:rPr>
          <w:sz w:val="28"/>
          <w:szCs w:val="28"/>
        </w:rPr>
      </w:pPr>
    </w:p>
    <w:sectPr w:rsidR="00653EAE" w:rsidRPr="000B0212" w:rsidSect="000B0212">
      <w:footerReference w:type="default" r:id="rId2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A69" w:rsidRDefault="00E10A69" w:rsidP="00311AC3">
      <w:r>
        <w:separator/>
      </w:r>
    </w:p>
  </w:endnote>
  <w:endnote w:type="continuationSeparator" w:id="0">
    <w:p w:rsidR="00E10A69" w:rsidRDefault="00E10A69" w:rsidP="00311A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8391"/>
      <w:docPartObj>
        <w:docPartGallery w:val="Page Numbers (Bottom of Page)"/>
        <w:docPartUnique/>
      </w:docPartObj>
    </w:sdtPr>
    <w:sdtContent>
      <w:p w:rsidR="00C340EF" w:rsidRDefault="00160F2E">
        <w:pPr>
          <w:pStyle w:val="a8"/>
          <w:jc w:val="center"/>
        </w:pPr>
        <w:fldSimple w:instr=" PAGE   \* MERGEFORMAT ">
          <w:r w:rsidR="00653EAE">
            <w:rPr>
              <w:noProof/>
            </w:rPr>
            <w:t>20</w:t>
          </w:r>
        </w:fldSimple>
      </w:p>
    </w:sdtContent>
  </w:sdt>
  <w:p w:rsidR="00C340EF" w:rsidRDefault="00C340EF">
    <w:pPr>
      <w:pStyle w:val="a8"/>
      <w:rPr>
        <w:lang w:val="kk-KZ"/>
      </w:rPr>
    </w:pPr>
  </w:p>
  <w:p w:rsidR="00C340EF" w:rsidRDefault="00C340EF">
    <w:pPr>
      <w:pStyle w:val="a8"/>
      <w:rPr>
        <w:lang w:val="kk-KZ"/>
      </w:rPr>
    </w:pPr>
  </w:p>
  <w:p w:rsidR="00C340EF" w:rsidRPr="00311AC3" w:rsidRDefault="00C340EF">
    <w:pPr>
      <w:pStyle w:val="a8"/>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A69" w:rsidRDefault="00E10A69" w:rsidP="00311AC3">
      <w:r>
        <w:separator/>
      </w:r>
    </w:p>
  </w:footnote>
  <w:footnote w:type="continuationSeparator" w:id="0">
    <w:p w:rsidR="00E10A69" w:rsidRDefault="00E10A69" w:rsidP="00311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840"/>
        </w:tabs>
        <w:ind w:left="840" w:hanging="360"/>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b w:val="0"/>
      </w:rPr>
    </w:lvl>
  </w:abstractNum>
  <w:abstractNum w:abstractNumId="2">
    <w:nsid w:val="00000003"/>
    <w:multiLevelType w:val="singleLevel"/>
    <w:tmpl w:val="00000003"/>
    <w:name w:val="WW8Num3"/>
    <w:lvl w:ilvl="0">
      <w:numFmt w:val="bullet"/>
      <w:lvlText w:val="-"/>
      <w:lvlJc w:val="left"/>
      <w:pPr>
        <w:tabs>
          <w:tab w:val="num" w:pos="480"/>
        </w:tabs>
        <w:ind w:left="480" w:hanging="360"/>
      </w:pPr>
      <w:rPr>
        <w:rFonts w:ascii="Times New Roman" w:hAnsi="Times New Roman"/>
      </w:rPr>
    </w:lvl>
  </w:abstractNum>
  <w:abstractNum w:abstractNumId="3">
    <w:nsid w:val="00000004"/>
    <w:multiLevelType w:val="singleLevel"/>
    <w:tmpl w:val="00000004"/>
    <w:name w:val="WW8Num4"/>
    <w:lvl w:ilvl="0">
      <w:start w:val="1"/>
      <w:numFmt w:val="decimal"/>
      <w:lvlText w:val="%1."/>
      <w:lvlJc w:val="left"/>
      <w:pPr>
        <w:tabs>
          <w:tab w:val="num" w:pos="1020"/>
        </w:tabs>
        <w:ind w:left="1020" w:hanging="360"/>
      </w:pPr>
    </w:lvl>
  </w:abstractNum>
  <w:abstractNum w:abstractNumId="4">
    <w:nsid w:val="100C5C98"/>
    <w:multiLevelType w:val="singleLevel"/>
    <w:tmpl w:val="10F4A982"/>
    <w:lvl w:ilvl="0">
      <w:start w:val="5"/>
      <w:numFmt w:val="decimal"/>
      <w:lvlText w:val="%1"/>
      <w:legacy w:legacy="1" w:legacySpace="0" w:legacyIndent="163"/>
      <w:lvlJc w:val="left"/>
      <w:rPr>
        <w:rFonts w:ascii="Times New Roman" w:hAnsi="Times New Roman" w:cs="Times New Roman" w:hint="default"/>
      </w:rPr>
    </w:lvl>
  </w:abstractNum>
  <w:abstractNum w:abstractNumId="5">
    <w:nsid w:val="1288168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157613B1"/>
    <w:multiLevelType w:val="hybridMultilevel"/>
    <w:tmpl w:val="00587588"/>
    <w:lvl w:ilvl="0" w:tplc="776A8C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F357DB8"/>
    <w:multiLevelType w:val="hybridMultilevel"/>
    <w:tmpl w:val="939C446C"/>
    <w:lvl w:ilvl="0" w:tplc="46CC7A70">
      <w:start w:val="1"/>
      <w:numFmt w:val="decimal"/>
      <w:lvlText w:val="%1."/>
      <w:lvlJc w:val="left"/>
      <w:pPr>
        <w:tabs>
          <w:tab w:val="num" w:pos="1080"/>
        </w:tabs>
        <w:ind w:left="1080" w:hanging="360"/>
      </w:pPr>
      <w:rPr>
        <w:b w:val="0"/>
      </w:r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8">
    <w:nsid w:val="27A641FB"/>
    <w:multiLevelType w:val="multilevel"/>
    <w:tmpl w:val="3E161EE2"/>
    <w:lvl w:ilvl="0">
      <w:start w:val="1"/>
      <w:numFmt w:val="upperRoman"/>
      <w:lvlText w:val="Статья %1."/>
      <w:lvlJc w:val="left"/>
      <w:pPr>
        <w:tabs>
          <w:tab w:val="num" w:pos="3360"/>
        </w:tabs>
        <w:ind w:left="1560" w:firstLine="0"/>
      </w:pPr>
    </w:lvl>
    <w:lvl w:ilvl="1">
      <w:start w:val="1"/>
      <w:numFmt w:val="decimalZero"/>
      <w:isLgl/>
      <w:lvlText w:val="Раздел %1.%2"/>
      <w:lvlJc w:val="left"/>
      <w:pPr>
        <w:tabs>
          <w:tab w:val="num" w:pos="3567"/>
        </w:tabs>
        <w:ind w:left="2127" w:firstLine="0"/>
      </w:pPr>
    </w:lvl>
    <w:lvl w:ilvl="2">
      <w:start w:val="1"/>
      <w:numFmt w:val="lowerLetter"/>
      <w:lvlText w:val="(%3)"/>
      <w:lvlJc w:val="left"/>
      <w:pPr>
        <w:tabs>
          <w:tab w:val="num" w:pos="2418"/>
        </w:tabs>
        <w:ind w:left="2418" w:hanging="432"/>
      </w:pPr>
    </w:lvl>
    <w:lvl w:ilvl="3">
      <w:start w:val="1"/>
      <w:numFmt w:val="lowerRoman"/>
      <w:lvlText w:val="(%4)"/>
      <w:lvlJc w:val="right"/>
      <w:pPr>
        <w:tabs>
          <w:tab w:val="num" w:pos="2424"/>
        </w:tabs>
        <w:ind w:left="2424" w:hanging="144"/>
      </w:pPr>
    </w:lvl>
    <w:lvl w:ilvl="4">
      <w:start w:val="1"/>
      <w:numFmt w:val="decimal"/>
      <w:pStyle w:val="5"/>
      <w:lvlText w:val="%5)"/>
      <w:lvlJc w:val="left"/>
      <w:pPr>
        <w:tabs>
          <w:tab w:val="num" w:pos="2568"/>
        </w:tabs>
        <w:ind w:left="2568" w:hanging="432"/>
      </w:pPr>
    </w:lvl>
    <w:lvl w:ilvl="5">
      <w:start w:val="1"/>
      <w:numFmt w:val="lowerLetter"/>
      <w:pStyle w:val="6"/>
      <w:lvlText w:val="%6)"/>
      <w:lvlJc w:val="left"/>
      <w:pPr>
        <w:tabs>
          <w:tab w:val="num" w:pos="2712"/>
        </w:tabs>
        <w:ind w:left="2712" w:hanging="432"/>
      </w:pPr>
    </w:lvl>
    <w:lvl w:ilvl="6">
      <w:start w:val="1"/>
      <w:numFmt w:val="lowerRoman"/>
      <w:pStyle w:val="7"/>
      <w:lvlText w:val="%7)"/>
      <w:lvlJc w:val="right"/>
      <w:pPr>
        <w:tabs>
          <w:tab w:val="num" w:pos="2856"/>
        </w:tabs>
        <w:ind w:left="2856" w:hanging="288"/>
      </w:pPr>
    </w:lvl>
    <w:lvl w:ilvl="7">
      <w:start w:val="1"/>
      <w:numFmt w:val="lowerLetter"/>
      <w:lvlText w:val="%8ГОСТ"/>
      <w:lvlJc w:val="left"/>
      <w:pPr>
        <w:tabs>
          <w:tab w:val="num" w:pos="3648"/>
        </w:tabs>
        <w:ind w:left="3000" w:hanging="432"/>
      </w:pPr>
    </w:lvl>
    <w:lvl w:ilvl="8">
      <w:start w:val="1"/>
      <w:numFmt w:val="lowerRoman"/>
      <w:lvlText w:val="%9."/>
      <w:lvlJc w:val="right"/>
      <w:pPr>
        <w:tabs>
          <w:tab w:val="num" w:pos="3144"/>
        </w:tabs>
        <w:ind w:left="3144" w:hanging="144"/>
      </w:pPr>
    </w:lvl>
  </w:abstractNum>
  <w:abstractNum w:abstractNumId="9">
    <w:nsid w:val="2A1B0D82"/>
    <w:multiLevelType w:val="singleLevel"/>
    <w:tmpl w:val="D324C020"/>
    <w:lvl w:ilvl="0">
      <w:start w:val="1"/>
      <w:numFmt w:val="decimal"/>
      <w:lvlText w:val="%1."/>
      <w:legacy w:legacy="1" w:legacySpace="0" w:legacyIndent="226"/>
      <w:lvlJc w:val="left"/>
      <w:rPr>
        <w:rFonts w:ascii="Times New Roman" w:hAnsi="Times New Roman" w:cs="Times New Roman" w:hint="default"/>
      </w:rPr>
    </w:lvl>
  </w:abstractNum>
  <w:abstractNum w:abstractNumId="10">
    <w:nsid w:val="4BEE1FF0"/>
    <w:multiLevelType w:val="hybridMultilevel"/>
    <w:tmpl w:val="D234D1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F163654"/>
    <w:multiLevelType w:val="hybridMultilevel"/>
    <w:tmpl w:val="9ED6F3B8"/>
    <w:lvl w:ilvl="0" w:tplc="B3CABDEC">
      <w:start w:val="1"/>
      <w:numFmt w:val="decimal"/>
      <w:lvlText w:val="%1."/>
      <w:lvlJc w:val="left"/>
      <w:pPr>
        <w:tabs>
          <w:tab w:val="num" w:pos="1136"/>
        </w:tabs>
        <w:ind w:left="1136" w:hanging="360"/>
      </w:pPr>
      <w:rPr>
        <w:rFonts w:hint="default"/>
      </w:rPr>
    </w:lvl>
    <w:lvl w:ilvl="1" w:tplc="04190019" w:tentative="1">
      <w:start w:val="1"/>
      <w:numFmt w:val="lowerLetter"/>
      <w:lvlText w:val="%2."/>
      <w:lvlJc w:val="left"/>
      <w:pPr>
        <w:tabs>
          <w:tab w:val="num" w:pos="1856"/>
        </w:tabs>
        <w:ind w:left="1856" w:hanging="360"/>
      </w:pPr>
    </w:lvl>
    <w:lvl w:ilvl="2" w:tplc="0419001B" w:tentative="1">
      <w:start w:val="1"/>
      <w:numFmt w:val="lowerRoman"/>
      <w:lvlText w:val="%3."/>
      <w:lvlJc w:val="right"/>
      <w:pPr>
        <w:tabs>
          <w:tab w:val="num" w:pos="2576"/>
        </w:tabs>
        <w:ind w:left="2576" w:hanging="180"/>
      </w:pPr>
    </w:lvl>
    <w:lvl w:ilvl="3" w:tplc="0419000F" w:tentative="1">
      <w:start w:val="1"/>
      <w:numFmt w:val="decimal"/>
      <w:lvlText w:val="%4."/>
      <w:lvlJc w:val="left"/>
      <w:pPr>
        <w:tabs>
          <w:tab w:val="num" w:pos="3296"/>
        </w:tabs>
        <w:ind w:left="3296" w:hanging="360"/>
      </w:pPr>
    </w:lvl>
    <w:lvl w:ilvl="4" w:tplc="04190019" w:tentative="1">
      <w:start w:val="1"/>
      <w:numFmt w:val="lowerLetter"/>
      <w:lvlText w:val="%5."/>
      <w:lvlJc w:val="left"/>
      <w:pPr>
        <w:tabs>
          <w:tab w:val="num" w:pos="4016"/>
        </w:tabs>
        <w:ind w:left="4016" w:hanging="360"/>
      </w:pPr>
    </w:lvl>
    <w:lvl w:ilvl="5" w:tplc="0419001B" w:tentative="1">
      <w:start w:val="1"/>
      <w:numFmt w:val="lowerRoman"/>
      <w:lvlText w:val="%6."/>
      <w:lvlJc w:val="right"/>
      <w:pPr>
        <w:tabs>
          <w:tab w:val="num" w:pos="4736"/>
        </w:tabs>
        <w:ind w:left="4736" w:hanging="180"/>
      </w:pPr>
    </w:lvl>
    <w:lvl w:ilvl="6" w:tplc="0419000F" w:tentative="1">
      <w:start w:val="1"/>
      <w:numFmt w:val="decimal"/>
      <w:lvlText w:val="%7."/>
      <w:lvlJc w:val="left"/>
      <w:pPr>
        <w:tabs>
          <w:tab w:val="num" w:pos="5456"/>
        </w:tabs>
        <w:ind w:left="5456" w:hanging="360"/>
      </w:pPr>
    </w:lvl>
    <w:lvl w:ilvl="7" w:tplc="04190019" w:tentative="1">
      <w:start w:val="1"/>
      <w:numFmt w:val="lowerLetter"/>
      <w:lvlText w:val="%8."/>
      <w:lvlJc w:val="left"/>
      <w:pPr>
        <w:tabs>
          <w:tab w:val="num" w:pos="6176"/>
        </w:tabs>
        <w:ind w:left="6176" w:hanging="360"/>
      </w:pPr>
    </w:lvl>
    <w:lvl w:ilvl="8" w:tplc="0419001B" w:tentative="1">
      <w:start w:val="1"/>
      <w:numFmt w:val="lowerRoman"/>
      <w:lvlText w:val="%9."/>
      <w:lvlJc w:val="right"/>
      <w:pPr>
        <w:tabs>
          <w:tab w:val="num" w:pos="6896"/>
        </w:tabs>
        <w:ind w:left="6896" w:hanging="180"/>
      </w:pPr>
    </w:lvl>
  </w:abstractNum>
  <w:num w:numId="1">
    <w:abstractNumId w:val="2"/>
  </w:num>
  <w:num w:numId="2">
    <w:abstractNumId w:val="2"/>
  </w:num>
  <w:num w:numId="3">
    <w:abstractNumId w:val="3"/>
  </w:num>
  <w:num w:numId="4">
    <w:abstractNumId w:val="3"/>
    <w:lvlOverride w:ilvl="0">
      <w:startOverride w:val="1"/>
    </w:lvlOverride>
  </w:num>
  <w:num w:numId="5">
    <w:abstractNumId w:val="0"/>
  </w:num>
  <w:num w:numId="6">
    <w:abstractNumId w:val="0"/>
    <w:lvlOverride w:ilvl="0">
      <w:startOverride w:val="1"/>
    </w:lvlOverride>
  </w:num>
  <w:num w:numId="7">
    <w:abstractNumId w:val="1"/>
  </w:num>
  <w:num w:numId="8">
    <w:abstractNumId w:val="1"/>
  </w:num>
  <w:num w:numId="9">
    <w:abstractNumId w:val="9"/>
  </w:num>
  <w:num w:numId="10">
    <w:abstractNumId w:val="4"/>
  </w:num>
  <w:num w:numId="11">
    <w:abstractNumId w:val="11"/>
  </w:num>
  <w:num w:numId="12">
    <w:abstractNumId w:val="5"/>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55D65"/>
    <w:rsid w:val="00005B14"/>
    <w:rsid w:val="00031C7C"/>
    <w:rsid w:val="000373BD"/>
    <w:rsid w:val="000B0212"/>
    <w:rsid w:val="000E23E5"/>
    <w:rsid w:val="0011740A"/>
    <w:rsid w:val="00160F2E"/>
    <w:rsid w:val="001B24BD"/>
    <w:rsid w:val="001E26AF"/>
    <w:rsid w:val="002016F9"/>
    <w:rsid w:val="00201B04"/>
    <w:rsid w:val="0020419D"/>
    <w:rsid w:val="00236EA1"/>
    <w:rsid w:val="002A397A"/>
    <w:rsid w:val="002B011F"/>
    <w:rsid w:val="002D650A"/>
    <w:rsid w:val="00311AC3"/>
    <w:rsid w:val="00395532"/>
    <w:rsid w:val="003D0F72"/>
    <w:rsid w:val="003F6ACD"/>
    <w:rsid w:val="00425445"/>
    <w:rsid w:val="00432F79"/>
    <w:rsid w:val="00440D29"/>
    <w:rsid w:val="004705EB"/>
    <w:rsid w:val="00482B2E"/>
    <w:rsid w:val="004A4973"/>
    <w:rsid w:val="004D5546"/>
    <w:rsid w:val="004F2868"/>
    <w:rsid w:val="004F7426"/>
    <w:rsid w:val="00536AEA"/>
    <w:rsid w:val="005658D4"/>
    <w:rsid w:val="00593421"/>
    <w:rsid w:val="005C6D15"/>
    <w:rsid w:val="006066E7"/>
    <w:rsid w:val="006113EA"/>
    <w:rsid w:val="00635202"/>
    <w:rsid w:val="00653EAE"/>
    <w:rsid w:val="00696569"/>
    <w:rsid w:val="006C252A"/>
    <w:rsid w:val="006E469E"/>
    <w:rsid w:val="006F0CCB"/>
    <w:rsid w:val="007108F6"/>
    <w:rsid w:val="00715723"/>
    <w:rsid w:val="00724A16"/>
    <w:rsid w:val="007250E1"/>
    <w:rsid w:val="007B373C"/>
    <w:rsid w:val="007F64A2"/>
    <w:rsid w:val="00827B83"/>
    <w:rsid w:val="009001EE"/>
    <w:rsid w:val="00937567"/>
    <w:rsid w:val="00941BB7"/>
    <w:rsid w:val="00965CC2"/>
    <w:rsid w:val="00991BC8"/>
    <w:rsid w:val="00996405"/>
    <w:rsid w:val="009C3FE4"/>
    <w:rsid w:val="00A42B95"/>
    <w:rsid w:val="00A52DC6"/>
    <w:rsid w:val="00AD181F"/>
    <w:rsid w:val="00B4366C"/>
    <w:rsid w:val="00BB12BF"/>
    <w:rsid w:val="00C340EF"/>
    <w:rsid w:val="00C415DD"/>
    <w:rsid w:val="00C55D65"/>
    <w:rsid w:val="00D15A28"/>
    <w:rsid w:val="00D3513A"/>
    <w:rsid w:val="00D37C77"/>
    <w:rsid w:val="00DB0912"/>
    <w:rsid w:val="00DB5C61"/>
    <w:rsid w:val="00DD54DB"/>
    <w:rsid w:val="00E10A69"/>
    <w:rsid w:val="00E86173"/>
    <w:rsid w:val="00E936B8"/>
    <w:rsid w:val="00EE71FF"/>
    <w:rsid w:val="00F01E2E"/>
    <w:rsid w:val="00F61C17"/>
    <w:rsid w:val="00FA3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6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937567"/>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semiHidden/>
    <w:unhideWhenUsed/>
    <w:qFormat/>
    <w:rsid w:val="00937567"/>
    <w:pPr>
      <w:keepNext/>
      <w:suppressAutoHyphens w:val="0"/>
      <w:jc w:val="center"/>
      <w:outlineLvl w:val="1"/>
    </w:pPr>
    <w:rPr>
      <w:b/>
      <w:sz w:val="28"/>
      <w:szCs w:val="20"/>
      <w:lang w:eastAsia="ru-RU"/>
    </w:rPr>
  </w:style>
  <w:style w:type="paragraph" w:styleId="3">
    <w:name w:val="heading 3"/>
    <w:basedOn w:val="a"/>
    <w:next w:val="a"/>
    <w:link w:val="30"/>
    <w:semiHidden/>
    <w:unhideWhenUsed/>
    <w:qFormat/>
    <w:rsid w:val="00937567"/>
    <w:pPr>
      <w:keepNext/>
      <w:suppressAutoHyphens w:val="0"/>
      <w:spacing w:before="240" w:after="60"/>
      <w:outlineLvl w:val="2"/>
    </w:pPr>
    <w:rPr>
      <w:rFonts w:ascii="Cambria" w:hAnsi="Cambria"/>
      <w:b/>
      <w:bCs/>
      <w:sz w:val="26"/>
      <w:szCs w:val="26"/>
      <w:lang w:eastAsia="ru-RU"/>
    </w:rPr>
  </w:style>
  <w:style w:type="paragraph" w:styleId="5">
    <w:name w:val="heading 5"/>
    <w:basedOn w:val="a"/>
    <w:next w:val="a"/>
    <w:link w:val="50"/>
    <w:semiHidden/>
    <w:unhideWhenUsed/>
    <w:qFormat/>
    <w:rsid w:val="00937567"/>
    <w:pPr>
      <w:numPr>
        <w:ilvl w:val="4"/>
        <w:numId w:val="16"/>
      </w:numPr>
      <w:suppressAutoHyphens w:val="0"/>
      <w:spacing w:before="240" w:after="60"/>
      <w:jc w:val="both"/>
      <w:outlineLvl w:val="4"/>
    </w:pPr>
    <w:rPr>
      <w:sz w:val="22"/>
      <w:szCs w:val="20"/>
      <w:lang w:val="uk-UA" w:eastAsia="ru-RU"/>
    </w:rPr>
  </w:style>
  <w:style w:type="paragraph" w:styleId="6">
    <w:name w:val="heading 6"/>
    <w:basedOn w:val="a"/>
    <w:next w:val="a"/>
    <w:link w:val="60"/>
    <w:semiHidden/>
    <w:unhideWhenUsed/>
    <w:qFormat/>
    <w:rsid w:val="00937567"/>
    <w:pPr>
      <w:numPr>
        <w:ilvl w:val="5"/>
        <w:numId w:val="16"/>
      </w:numPr>
      <w:suppressAutoHyphens w:val="0"/>
      <w:spacing w:before="240" w:after="60"/>
      <w:jc w:val="both"/>
      <w:outlineLvl w:val="5"/>
    </w:pPr>
    <w:rPr>
      <w:i/>
      <w:sz w:val="22"/>
      <w:szCs w:val="20"/>
      <w:lang w:val="uk-UA" w:eastAsia="ru-RU"/>
    </w:rPr>
  </w:style>
  <w:style w:type="paragraph" w:styleId="7">
    <w:name w:val="heading 7"/>
    <w:basedOn w:val="a"/>
    <w:next w:val="a"/>
    <w:link w:val="70"/>
    <w:semiHidden/>
    <w:unhideWhenUsed/>
    <w:qFormat/>
    <w:rsid w:val="00937567"/>
    <w:pPr>
      <w:numPr>
        <w:ilvl w:val="6"/>
        <w:numId w:val="16"/>
      </w:numPr>
      <w:suppressAutoHyphens w:val="0"/>
      <w:spacing w:before="240" w:after="60"/>
      <w:jc w:val="both"/>
      <w:outlineLvl w:val="6"/>
    </w:pPr>
    <w:rPr>
      <w:rFonts w:ascii="Arial" w:hAnsi="Arial"/>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5D65"/>
    <w:rPr>
      <w:rFonts w:ascii="Tahoma" w:hAnsi="Tahoma" w:cs="Tahoma"/>
      <w:sz w:val="16"/>
      <w:szCs w:val="16"/>
    </w:rPr>
  </w:style>
  <w:style w:type="character" w:customStyle="1" w:styleId="a4">
    <w:name w:val="Текст выноски Знак"/>
    <w:basedOn w:val="a0"/>
    <w:link w:val="a3"/>
    <w:uiPriority w:val="99"/>
    <w:semiHidden/>
    <w:rsid w:val="00C55D65"/>
    <w:rPr>
      <w:rFonts w:ascii="Tahoma" w:eastAsia="Times New Roman" w:hAnsi="Tahoma" w:cs="Tahoma"/>
      <w:sz w:val="16"/>
      <w:szCs w:val="16"/>
      <w:lang w:eastAsia="ar-SA"/>
    </w:rPr>
  </w:style>
  <w:style w:type="character" w:customStyle="1" w:styleId="FontStyle148">
    <w:name w:val="Font Style148"/>
    <w:basedOn w:val="a0"/>
    <w:rsid w:val="002B011F"/>
    <w:rPr>
      <w:rFonts w:ascii="Times New Roman" w:hAnsi="Times New Roman" w:cs="Times New Roman"/>
      <w:b/>
      <w:bCs/>
      <w:sz w:val="20"/>
      <w:szCs w:val="20"/>
    </w:rPr>
  </w:style>
  <w:style w:type="paragraph" w:customStyle="1" w:styleId="Style11">
    <w:name w:val="Style11"/>
    <w:basedOn w:val="a"/>
    <w:rsid w:val="002B011F"/>
    <w:pPr>
      <w:widowControl w:val="0"/>
      <w:suppressAutoHyphens w:val="0"/>
      <w:autoSpaceDE w:val="0"/>
      <w:autoSpaceDN w:val="0"/>
      <w:adjustRightInd w:val="0"/>
      <w:jc w:val="center"/>
    </w:pPr>
    <w:rPr>
      <w:lang w:eastAsia="ru-RU"/>
    </w:rPr>
  </w:style>
  <w:style w:type="character" w:customStyle="1" w:styleId="apple-converted-space">
    <w:name w:val="apple-converted-space"/>
    <w:basedOn w:val="a0"/>
    <w:rsid w:val="006C252A"/>
  </w:style>
  <w:style w:type="character" w:styleId="a5">
    <w:name w:val="Strong"/>
    <w:basedOn w:val="a0"/>
    <w:qFormat/>
    <w:rsid w:val="006C252A"/>
    <w:rPr>
      <w:b/>
      <w:bCs/>
    </w:rPr>
  </w:style>
  <w:style w:type="paragraph" w:styleId="a6">
    <w:name w:val="header"/>
    <w:basedOn w:val="a"/>
    <w:link w:val="a7"/>
    <w:uiPriority w:val="99"/>
    <w:semiHidden/>
    <w:unhideWhenUsed/>
    <w:rsid w:val="00311AC3"/>
    <w:pPr>
      <w:tabs>
        <w:tab w:val="center" w:pos="4677"/>
        <w:tab w:val="right" w:pos="9355"/>
      </w:tabs>
    </w:pPr>
  </w:style>
  <w:style w:type="character" w:customStyle="1" w:styleId="a7">
    <w:name w:val="Верхний колонтитул Знак"/>
    <w:basedOn w:val="a0"/>
    <w:link w:val="a6"/>
    <w:uiPriority w:val="99"/>
    <w:semiHidden/>
    <w:rsid w:val="00311AC3"/>
    <w:rPr>
      <w:rFonts w:ascii="Times New Roman" w:eastAsia="Times New Roman" w:hAnsi="Times New Roman" w:cs="Times New Roman"/>
      <w:sz w:val="24"/>
      <w:szCs w:val="24"/>
      <w:lang w:eastAsia="ar-SA"/>
    </w:rPr>
  </w:style>
  <w:style w:type="paragraph" w:styleId="a8">
    <w:name w:val="footer"/>
    <w:basedOn w:val="a"/>
    <w:link w:val="a9"/>
    <w:uiPriority w:val="99"/>
    <w:unhideWhenUsed/>
    <w:rsid w:val="00311AC3"/>
    <w:pPr>
      <w:tabs>
        <w:tab w:val="center" w:pos="4677"/>
        <w:tab w:val="right" w:pos="9355"/>
      </w:tabs>
    </w:pPr>
  </w:style>
  <w:style w:type="character" w:customStyle="1" w:styleId="a9">
    <w:name w:val="Нижний колонтитул Знак"/>
    <w:basedOn w:val="a0"/>
    <w:link w:val="a8"/>
    <w:uiPriority w:val="99"/>
    <w:rsid w:val="00311AC3"/>
    <w:rPr>
      <w:rFonts w:ascii="Times New Roman" w:eastAsia="Times New Roman" w:hAnsi="Times New Roman" w:cs="Times New Roman"/>
      <w:sz w:val="24"/>
      <w:szCs w:val="24"/>
      <w:lang w:eastAsia="ar-SA"/>
    </w:rPr>
  </w:style>
  <w:style w:type="paragraph" w:customStyle="1" w:styleId="Style4">
    <w:name w:val="Style4"/>
    <w:basedOn w:val="a"/>
    <w:rsid w:val="00941BB7"/>
    <w:pPr>
      <w:widowControl w:val="0"/>
      <w:suppressAutoHyphens w:val="0"/>
      <w:autoSpaceDE w:val="0"/>
      <w:autoSpaceDN w:val="0"/>
      <w:adjustRightInd w:val="0"/>
      <w:jc w:val="both"/>
    </w:pPr>
    <w:rPr>
      <w:lang w:eastAsia="ru-RU"/>
    </w:rPr>
  </w:style>
  <w:style w:type="paragraph" w:customStyle="1" w:styleId="Style3">
    <w:name w:val="Style3"/>
    <w:basedOn w:val="a"/>
    <w:rsid w:val="00941BB7"/>
    <w:pPr>
      <w:widowControl w:val="0"/>
      <w:suppressAutoHyphens w:val="0"/>
      <w:autoSpaceDE w:val="0"/>
      <w:autoSpaceDN w:val="0"/>
      <w:adjustRightInd w:val="0"/>
      <w:spacing w:line="312" w:lineRule="exact"/>
      <w:ind w:hanging="922"/>
    </w:pPr>
    <w:rPr>
      <w:lang w:eastAsia="ru-RU"/>
    </w:rPr>
  </w:style>
  <w:style w:type="paragraph" w:customStyle="1" w:styleId="Style7">
    <w:name w:val="Style7"/>
    <w:basedOn w:val="a"/>
    <w:rsid w:val="00941BB7"/>
    <w:pPr>
      <w:widowControl w:val="0"/>
      <w:suppressAutoHyphens w:val="0"/>
      <w:autoSpaceDE w:val="0"/>
      <w:autoSpaceDN w:val="0"/>
      <w:adjustRightInd w:val="0"/>
    </w:pPr>
    <w:rPr>
      <w:lang w:eastAsia="ru-RU"/>
    </w:rPr>
  </w:style>
  <w:style w:type="character" w:customStyle="1" w:styleId="FontStyle34">
    <w:name w:val="Font Style34"/>
    <w:basedOn w:val="a0"/>
    <w:rsid w:val="00941BB7"/>
    <w:rPr>
      <w:rFonts w:ascii="Times New Roman" w:hAnsi="Times New Roman" w:cs="Times New Roman"/>
      <w:sz w:val="14"/>
      <w:szCs w:val="14"/>
    </w:rPr>
  </w:style>
  <w:style w:type="character" w:styleId="aa">
    <w:name w:val="Hyperlink"/>
    <w:basedOn w:val="a0"/>
    <w:rsid w:val="006F0CCB"/>
    <w:rPr>
      <w:rFonts w:cs="Times New Roman"/>
      <w:color w:val="0000FF"/>
      <w:u w:val="single"/>
    </w:rPr>
  </w:style>
  <w:style w:type="paragraph" w:styleId="ab">
    <w:name w:val="Normal (Web)"/>
    <w:basedOn w:val="a"/>
    <w:rsid w:val="006F0CCB"/>
    <w:pPr>
      <w:suppressAutoHyphens w:val="0"/>
      <w:spacing w:before="100" w:beforeAutospacing="1" w:after="100" w:afterAutospacing="1"/>
    </w:pPr>
    <w:rPr>
      <w:rFonts w:ascii="Arial Unicode MS" w:hAnsi="Arial Unicode MS" w:cs="Arial Unicode MS"/>
      <w:lang w:eastAsia="ru-RU"/>
    </w:rPr>
  </w:style>
  <w:style w:type="paragraph" w:styleId="ac">
    <w:name w:val="List Paragraph"/>
    <w:basedOn w:val="a"/>
    <w:uiPriority w:val="34"/>
    <w:qFormat/>
    <w:rsid w:val="00EE71FF"/>
    <w:pPr>
      <w:ind w:left="720"/>
      <w:contextualSpacing/>
    </w:pPr>
  </w:style>
  <w:style w:type="character" w:customStyle="1" w:styleId="10">
    <w:name w:val="Заголовок 1 Знак"/>
    <w:basedOn w:val="a0"/>
    <w:link w:val="1"/>
    <w:rsid w:val="0093756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937567"/>
    <w:rPr>
      <w:rFonts w:ascii="Times New Roman" w:eastAsia="Times New Roman" w:hAnsi="Times New Roman" w:cs="Times New Roman"/>
      <w:b/>
      <w:sz w:val="28"/>
      <w:szCs w:val="20"/>
      <w:lang w:eastAsia="ru-RU"/>
    </w:rPr>
  </w:style>
  <w:style w:type="character" w:customStyle="1" w:styleId="30">
    <w:name w:val="Заголовок 3 Знак"/>
    <w:basedOn w:val="a0"/>
    <w:link w:val="3"/>
    <w:semiHidden/>
    <w:rsid w:val="00937567"/>
    <w:rPr>
      <w:rFonts w:ascii="Cambria" w:eastAsia="Times New Roman" w:hAnsi="Cambria" w:cs="Times New Roman"/>
      <w:b/>
      <w:bCs/>
      <w:sz w:val="26"/>
      <w:szCs w:val="26"/>
      <w:lang w:eastAsia="ru-RU"/>
    </w:rPr>
  </w:style>
  <w:style w:type="character" w:customStyle="1" w:styleId="50">
    <w:name w:val="Заголовок 5 Знак"/>
    <w:basedOn w:val="a0"/>
    <w:link w:val="5"/>
    <w:semiHidden/>
    <w:rsid w:val="00937567"/>
    <w:rPr>
      <w:rFonts w:ascii="Times New Roman" w:eastAsia="Times New Roman" w:hAnsi="Times New Roman" w:cs="Times New Roman"/>
      <w:szCs w:val="20"/>
      <w:lang w:val="uk-UA" w:eastAsia="ru-RU"/>
    </w:rPr>
  </w:style>
  <w:style w:type="character" w:customStyle="1" w:styleId="60">
    <w:name w:val="Заголовок 6 Знак"/>
    <w:basedOn w:val="a0"/>
    <w:link w:val="6"/>
    <w:semiHidden/>
    <w:rsid w:val="00937567"/>
    <w:rPr>
      <w:rFonts w:ascii="Times New Roman" w:eastAsia="Times New Roman" w:hAnsi="Times New Roman" w:cs="Times New Roman"/>
      <w:i/>
      <w:szCs w:val="20"/>
      <w:lang w:val="uk-UA" w:eastAsia="ru-RU"/>
    </w:rPr>
  </w:style>
  <w:style w:type="character" w:customStyle="1" w:styleId="70">
    <w:name w:val="Заголовок 7 Знак"/>
    <w:basedOn w:val="a0"/>
    <w:link w:val="7"/>
    <w:semiHidden/>
    <w:rsid w:val="00937567"/>
    <w:rPr>
      <w:rFonts w:ascii="Arial" w:eastAsia="Times New Roman" w:hAnsi="Arial" w:cs="Times New Roman"/>
      <w:sz w:val="20"/>
      <w:szCs w:val="20"/>
      <w:lang w:val="uk-UA" w:eastAsia="ru-RU"/>
    </w:rPr>
  </w:style>
  <w:style w:type="paragraph" w:styleId="ad">
    <w:name w:val="Body Text"/>
    <w:basedOn w:val="a"/>
    <w:link w:val="ae"/>
    <w:semiHidden/>
    <w:unhideWhenUsed/>
    <w:rsid w:val="00937567"/>
    <w:pPr>
      <w:suppressAutoHyphens w:val="0"/>
    </w:pPr>
    <w:rPr>
      <w:sz w:val="28"/>
      <w:szCs w:val="20"/>
      <w:lang w:eastAsia="ru-RU"/>
    </w:rPr>
  </w:style>
  <w:style w:type="character" w:customStyle="1" w:styleId="ae">
    <w:name w:val="Основной текст Знак"/>
    <w:basedOn w:val="a0"/>
    <w:link w:val="ad"/>
    <w:semiHidden/>
    <w:rsid w:val="00937567"/>
    <w:rPr>
      <w:rFonts w:ascii="Times New Roman" w:eastAsia="Times New Roman" w:hAnsi="Times New Roman" w:cs="Times New Roman"/>
      <w:sz w:val="28"/>
      <w:szCs w:val="20"/>
      <w:lang w:eastAsia="ru-RU"/>
    </w:rPr>
  </w:style>
  <w:style w:type="paragraph" w:customStyle="1" w:styleId="af">
    <w:name w:val="Центр"/>
    <w:basedOn w:val="a8"/>
    <w:rsid w:val="00937567"/>
    <w:pPr>
      <w:tabs>
        <w:tab w:val="clear" w:pos="4677"/>
        <w:tab w:val="clear" w:pos="9355"/>
        <w:tab w:val="center" w:pos="4536"/>
        <w:tab w:val="right" w:pos="9072"/>
      </w:tabs>
      <w:suppressAutoHyphens w:val="0"/>
      <w:jc w:val="center"/>
    </w:pPr>
    <w:rPr>
      <w:sz w:val="20"/>
      <w:szCs w:val="20"/>
      <w:lang w:eastAsia="ru-RU"/>
    </w:rPr>
  </w:style>
</w:styles>
</file>

<file path=word/webSettings.xml><?xml version="1.0" encoding="utf-8"?>
<w:webSettings xmlns:r="http://schemas.openxmlformats.org/officeDocument/2006/relationships" xmlns:w="http://schemas.openxmlformats.org/wordprocessingml/2006/main">
  <w:divs>
    <w:div w:id="1256667609">
      <w:bodyDiv w:val="1"/>
      <w:marLeft w:val="0"/>
      <w:marRight w:val="0"/>
      <w:marTop w:val="0"/>
      <w:marBottom w:val="0"/>
      <w:divBdr>
        <w:top w:val="none" w:sz="0" w:space="0" w:color="auto"/>
        <w:left w:val="none" w:sz="0" w:space="0" w:color="auto"/>
        <w:bottom w:val="none" w:sz="0" w:space="0" w:color="auto"/>
        <w:right w:val="none" w:sz="0" w:space="0" w:color="auto"/>
      </w:divBdr>
    </w:div>
    <w:div w:id="197941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portal.vkgu.kz:1010/56/9.1%20Nematoda.htm" TargetMode="External"/><Relationship Id="rId18" Type="http://schemas.openxmlformats.org/officeDocument/2006/relationships/hyperlink" Target="http://portal.vkgu.kz:1010/4160/unit1/Arachnida.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ortal.vkgu.kz:1010/4160/unit1/1.12.htm" TargetMode="External"/><Relationship Id="rId7" Type="http://schemas.openxmlformats.org/officeDocument/2006/relationships/image" Target="media/image1.png"/><Relationship Id="rId12" Type="http://schemas.openxmlformats.org/officeDocument/2006/relationships/hyperlink" Target="http://portal.vkgu.kz:1010/56/9%20Nemathelminthes.htm" TargetMode="External"/><Relationship Id="rId17" Type="http://schemas.openxmlformats.org/officeDocument/2006/relationships/hyperlink" Target="http://portal.vkgu.kz:1010/4160/unit1/Alipkalkan.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ortal.vkgu.kz:1010/4160/unit1/Cepalopoda%207.htm" TargetMode="External"/><Relationship Id="rId20" Type="http://schemas.openxmlformats.org/officeDocument/2006/relationships/hyperlink" Target="http://portal.vkgu.kz:1010/4160/unit1/new_page_1.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vkgu.kz:1010/56/8.%20Plathelminthes.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ortal.vkgu.kz:1010/4160/unit1/Cepalopoda%207.htm" TargetMode="External"/><Relationship Id="rId23" Type="http://schemas.openxmlformats.org/officeDocument/2006/relationships/hyperlink" Target="http://portal.vkgu.kz:1010/4160/unit1/1.14.htm" TargetMode="External"/><Relationship Id="rId10" Type="http://schemas.openxmlformats.org/officeDocument/2006/relationships/hyperlink" Target="http://portal.vkgu.kz:1010/56/7.1%20Hydrozoa.htm" TargetMode="External"/><Relationship Id="rId19" Type="http://schemas.openxmlformats.org/officeDocument/2006/relationships/hyperlink" Target="http://portal.vkgu.kz:1010/4160/unit1/1.2.htm" TargetMode="External"/><Relationship Id="rId4" Type="http://schemas.openxmlformats.org/officeDocument/2006/relationships/webSettings" Target="webSettings.xml"/><Relationship Id="rId9" Type="http://schemas.openxmlformats.org/officeDocument/2006/relationships/hyperlink" Target="http://portal.vkgu.kz:1010/56/5.1%20Suctoria.htm" TargetMode="External"/><Relationship Id="rId14" Type="http://schemas.openxmlformats.org/officeDocument/2006/relationships/hyperlink" Target="http://portal.vkgu.kz:1010/56/9.3%20Secernentea.htm" TargetMode="External"/><Relationship Id="rId22" Type="http://schemas.openxmlformats.org/officeDocument/2006/relationships/hyperlink" Target="http://portal.vkgu.kz:1010/4160/unit1/1.1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20</Pages>
  <Words>4232</Words>
  <Characters>24125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7K303_1</cp:lastModifiedBy>
  <cp:revision>91</cp:revision>
  <dcterms:created xsi:type="dcterms:W3CDTF">2013-10-20T07:47:00Z</dcterms:created>
  <dcterms:modified xsi:type="dcterms:W3CDTF">2017-02-01T07:58:00Z</dcterms:modified>
</cp:coreProperties>
</file>